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8D233" w14:textId="7284F86F" w:rsidR="005B64B7" w:rsidRPr="005C776C" w:rsidRDefault="000F30E1" w:rsidP="000F30E1">
      <w:pPr>
        <w:overflowPunct/>
        <w:autoSpaceDE/>
        <w:autoSpaceDN/>
        <w:adjustRightInd/>
        <w:ind w:left="6379" w:right="-286" w:hanging="6946"/>
        <w:jc w:val="center"/>
        <w:rPr>
          <w:rFonts w:ascii="Times New Roman" w:hAnsi="Times New Roman"/>
          <w:color w:val="000000" w:themeColor="text1"/>
          <w:sz w:val="26"/>
          <w:szCs w:val="26"/>
          <w:lang w:val="uk-UA"/>
        </w:rPr>
      </w:pPr>
      <w:r w:rsidRPr="005C776C">
        <w:rPr>
          <w:b/>
          <w:noProof/>
          <w:color w:val="000000" w:themeColor="text1"/>
          <w:lang w:val="uk-UA" w:eastAsia="uk-UA"/>
        </w:rPr>
        <w:drawing>
          <wp:inline distT="0" distB="0" distL="0" distR="0" wp14:anchorId="723BACBD" wp14:editId="785600FF">
            <wp:extent cx="514350" cy="6572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350" cy="657225"/>
                    </a:xfrm>
                    <a:prstGeom prst="rect">
                      <a:avLst/>
                    </a:prstGeom>
                    <a:noFill/>
                    <a:ln>
                      <a:noFill/>
                    </a:ln>
                  </pic:spPr>
                </pic:pic>
              </a:graphicData>
            </a:graphic>
          </wp:inline>
        </w:drawing>
      </w:r>
    </w:p>
    <w:p w14:paraId="52153490" w14:textId="77777777" w:rsidR="005B64B7" w:rsidRPr="005C776C" w:rsidRDefault="005B64B7" w:rsidP="005B64B7">
      <w:pPr>
        <w:overflowPunct/>
        <w:autoSpaceDE/>
        <w:autoSpaceDN/>
        <w:adjustRightInd/>
        <w:ind w:left="2148"/>
        <w:rPr>
          <w:rFonts w:ascii="Times New Roman" w:hAnsi="Times New Roman"/>
          <w:b/>
          <w:color w:val="000000" w:themeColor="text1"/>
          <w:sz w:val="32"/>
          <w:szCs w:val="32"/>
          <w:lang w:val="uk-UA" w:eastAsia="en-US"/>
        </w:rPr>
      </w:pPr>
      <w:r w:rsidRPr="005C776C">
        <w:rPr>
          <w:rFonts w:ascii="Times New Roman" w:hAnsi="Times New Roman"/>
          <w:b/>
          <w:color w:val="000000" w:themeColor="text1"/>
          <w:sz w:val="32"/>
          <w:szCs w:val="32"/>
          <w:lang w:val="ru-RU" w:eastAsia="en-US"/>
        </w:rPr>
        <w:t xml:space="preserve">     ОБУХІВСЬКА МІСЬКА </w:t>
      </w:r>
      <w:r w:rsidRPr="005C776C">
        <w:rPr>
          <w:rFonts w:ascii="Times New Roman" w:hAnsi="Times New Roman"/>
          <w:b/>
          <w:color w:val="000000" w:themeColor="text1"/>
          <w:sz w:val="32"/>
          <w:szCs w:val="32"/>
          <w:lang w:val="uk-UA" w:eastAsia="en-US"/>
        </w:rPr>
        <w:t>РАДА                  проект</w:t>
      </w:r>
    </w:p>
    <w:p w14:paraId="128E5CA5" w14:textId="77777777" w:rsidR="005B64B7" w:rsidRPr="005C776C" w:rsidRDefault="005B64B7" w:rsidP="005B64B7">
      <w:pPr>
        <w:overflowPunct/>
        <w:autoSpaceDE/>
        <w:autoSpaceDN/>
        <w:adjustRightInd/>
        <w:jc w:val="center"/>
        <w:rPr>
          <w:rFonts w:ascii="Times New Roman" w:hAnsi="Times New Roman"/>
          <w:b/>
          <w:color w:val="000000" w:themeColor="text1"/>
          <w:sz w:val="32"/>
          <w:szCs w:val="32"/>
          <w:lang w:val="uk-UA"/>
        </w:rPr>
      </w:pPr>
      <w:r w:rsidRPr="005C776C">
        <w:rPr>
          <w:rFonts w:ascii="Times New Roman" w:hAnsi="Times New Roman"/>
          <w:b/>
          <w:color w:val="000000" w:themeColor="text1"/>
          <w:sz w:val="32"/>
          <w:szCs w:val="32"/>
          <w:lang w:val="uk-UA"/>
        </w:rPr>
        <w:t>КИЇВСЬКОЇ ОБЛАСТІ</w:t>
      </w:r>
    </w:p>
    <w:p w14:paraId="7A84E1BB" w14:textId="77777777" w:rsidR="005B64B7" w:rsidRPr="005C776C" w:rsidRDefault="00330736" w:rsidP="00B665F9">
      <w:pPr>
        <w:keepNext/>
        <w:pBdr>
          <w:bottom w:val="single" w:sz="12" w:space="1" w:color="auto"/>
        </w:pBdr>
        <w:tabs>
          <w:tab w:val="left" w:pos="708"/>
          <w:tab w:val="left" w:pos="851"/>
          <w:tab w:val="left" w:pos="1416"/>
          <w:tab w:val="left" w:pos="2124"/>
          <w:tab w:val="left" w:pos="2832"/>
          <w:tab w:val="left" w:pos="3540"/>
          <w:tab w:val="left" w:pos="4248"/>
          <w:tab w:val="left" w:pos="4956"/>
          <w:tab w:val="left" w:pos="5664"/>
          <w:tab w:val="left" w:pos="6948"/>
        </w:tabs>
        <w:overflowPunct/>
        <w:autoSpaceDE/>
        <w:autoSpaceDN/>
        <w:adjustRightInd/>
        <w:ind w:left="5812" w:hanging="5528"/>
        <w:outlineLvl w:val="1"/>
        <w:rPr>
          <w:rFonts w:ascii="Times New Roman" w:hAnsi="Times New Roman"/>
          <w:b/>
          <w:color w:val="000000" w:themeColor="text1"/>
          <w:sz w:val="4"/>
          <w:szCs w:val="28"/>
          <w:lang w:val="uk-UA"/>
        </w:rPr>
      </w:pPr>
      <w:r w:rsidRPr="005C776C">
        <w:rPr>
          <w:rFonts w:ascii="Times New Roman" w:hAnsi="Times New Roman"/>
          <w:b/>
          <w:color w:val="000000" w:themeColor="text1"/>
          <w:sz w:val="4"/>
          <w:szCs w:val="28"/>
          <w:lang w:val="uk-UA"/>
        </w:rPr>
        <w:t xml:space="preserve">  </w:t>
      </w:r>
    </w:p>
    <w:p w14:paraId="56D4C130" w14:textId="7AF96DD5" w:rsidR="005B64B7" w:rsidRPr="005C776C" w:rsidRDefault="007D260A" w:rsidP="00330736">
      <w:pPr>
        <w:overflowPunct/>
        <w:autoSpaceDE/>
        <w:autoSpaceDN/>
        <w:adjustRightInd/>
        <w:ind w:left="284"/>
        <w:jc w:val="center"/>
        <w:rPr>
          <w:rFonts w:ascii="Times New Roman" w:hAnsi="Times New Roman"/>
          <w:b/>
          <w:color w:val="000000" w:themeColor="text1"/>
          <w:sz w:val="22"/>
          <w:szCs w:val="22"/>
          <w:lang w:val="uk-UA"/>
        </w:rPr>
      </w:pPr>
      <w:r w:rsidRPr="005C776C">
        <w:rPr>
          <w:rFonts w:ascii="Times New Roman" w:hAnsi="Times New Roman"/>
          <w:b/>
          <w:bCs/>
          <w:color w:val="000000" w:themeColor="text1"/>
          <w:sz w:val="22"/>
          <w:szCs w:val="22"/>
          <w:lang w:val="uk-UA"/>
        </w:rPr>
        <w:t xml:space="preserve">ВІСІМДЕСЯТА </w:t>
      </w:r>
      <w:r w:rsidR="005B64B7" w:rsidRPr="005C776C">
        <w:rPr>
          <w:rFonts w:ascii="Times New Roman" w:hAnsi="Times New Roman"/>
          <w:b/>
          <w:bCs/>
          <w:color w:val="000000" w:themeColor="text1"/>
          <w:sz w:val="22"/>
          <w:szCs w:val="22"/>
          <w:lang w:val="uk-UA"/>
        </w:rPr>
        <w:t>СЕСІЯ ВОСЬМОГО</w:t>
      </w:r>
      <w:r w:rsidR="005B64B7" w:rsidRPr="005C776C">
        <w:rPr>
          <w:rFonts w:ascii="Times New Roman" w:hAnsi="Times New Roman"/>
          <w:b/>
          <w:color w:val="000000" w:themeColor="text1"/>
          <w:sz w:val="22"/>
          <w:szCs w:val="22"/>
          <w:lang w:val="uk-UA"/>
        </w:rPr>
        <w:t xml:space="preserve"> СКЛИКАННЯ</w:t>
      </w:r>
    </w:p>
    <w:p w14:paraId="3B042AD3" w14:textId="77777777" w:rsidR="005B64B7" w:rsidRPr="005C776C" w:rsidRDefault="005B64B7" w:rsidP="00330736">
      <w:pPr>
        <w:keepNext/>
        <w:overflowPunct/>
        <w:autoSpaceDE/>
        <w:autoSpaceDN/>
        <w:adjustRightInd/>
        <w:spacing w:before="240" w:after="60"/>
        <w:ind w:left="284"/>
        <w:jc w:val="center"/>
        <w:outlineLvl w:val="0"/>
        <w:rPr>
          <w:rFonts w:ascii="Times New Roman" w:hAnsi="Times New Roman"/>
          <w:b/>
          <w:bCs/>
          <w:color w:val="000000" w:themeColor="text1"/>
          <w:kern w:val="32"/>
          <w:sz w:val="32"/>
          <w:szCs w:val="32"/>
          <w:lang w:val="uk-UA"/>
        </w:rPr>
      </w:pPr>
      <w:r w:rsidRPr="005C776C">
        <w:rPr>
          <w:rFonts w:ascii="Times New Roman" w:hAnsi="Times New Roman"/>
          <w:b/>
          <w:bCs/>
          <w:color w:val="000000" w:themeColor="text1"/>
          <w:kern w:val="32"/>
          <w:sz w:val="32"/>
          <w:szCs w:val="32"/>
          <w:lang w:val="uk-UA"/>
        </w:rPr>
        <w:t>Р  І  Ш  Е  Н  Н  Я</w:t>
      </w:r>
    </w:p>
    <w:p w14:paraId="29EBB912" w14:textId="580D7F64" w:rsidR="005B64B7" w:rsidRPr="005C776C" w:rsidRDefault="00C60F5D" w:rsidP="0033073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autoSpaceDE/>
        <w:autoSpaceDN/>
        <w:adjustRightInd/>
        <w:spacing w:before="240" w:after="60"/>
        <w:ind w:left="284" w:right="-284"/>
        <w:outlineLvl w:val="0"/>
        <w:rPr>
          <w:rFonts w:ascii="Times New Roman" w:hAnsi="Times New Roman"/>
          <w:b/>
          <w:bCs/>
          <w:color w:val="000000" w:themeColor="text1"/>
          <w:kern w:val="32"/>
          <w:szCs w:val="24"/>
          <w:lang w:val="uk-UA"/>
        </w:rPr>
      </w:pPr>
      <w:r w:rsidRPr="005C776C">
        <w:rPr>
          <w:rFonts w:ascii="Times New Roman" w:hAnsi="Times New Roman"/>
          <w:b/>
          <w:bCs/>
          <w:color w:val="000000" w:themeColor="text1"/>
          <w:kern w:val="32"/>
          <w:szCs w:val="24"/>
          <w:lang w:val="uk-UA"/>
        </w:rPr>
        <w:t>___ _________ 2025</w:t>
      </w:r>
      <w:r w:rsidR="005B64B7" w:rsidRPr="005C776C">
        <w:rPr>
          <w:rFonts w:ascii="Times New Roman" w:hAnsi="Times New Roman"/>
          <w:b/>
          <w:bCs/>
          <w:color w:val="000000" w:themeColor="text1"/>
          <w:kern w:val="32"/>
          <w:szCs w:val="24"/>
          <w:lang w:val="uk-UA"/>
        </w:rPr>
        <w:t xml:space="preserve"> р. </w:t>
      </w:r>
      <w:r w:rsidR="005B64B7" w:rsidRPr="005C776C">
        <w:rPr>
          <w:rFonts w:ascii="Times New Roman" w:hAnsi="Times New Roman"/>
          <w:b/>
          <w:bCs/>
          <w:color w:val="000000" w:themeColor="text1"/>
          <w:kern w:val="32"/>
          <w:szCs w:val="24"/>
          <w:lang w:val="uk-UA"/>
        </w:rPr>
        <w:tab/>
      </w:r>
      <w:r w:rsidR="005B64B7" w:rsidRPr="005C776C">
        <w:rPr>
          <w:rFonts w:ascii="Times New Roman" w:hAnsi="Times New Roman"/>
          <w:b/>
          <w:bCs/>
          <w:color w:val="000000" w:themeColor="text1"/>
          <w:kern w:val="32"/>
          <w:szCs w:val="24"/>
          <w:lang w:val="uk-UA"/>
        </w:rPr>
        <w:tab/>
      </w:r>
      <w:r w:rsidR="005B64B7" w:rsidRPr="005C776C">
        <w:rPr>
          <w:rFonts w:ascii="Times New Roman" w:hAnsi="Times New Roman"/>
          <w:b/>
          <w:bCs/>
          <w:color w:val="000000" w:themeColor="text1"/>
          <w:kern w:val="32"/>
          <w:szCs w:val="24"/>
          <w:lang w:val="uk-UA"/>
        </w:rPr>
        <w:tab/>
      </w:r>
      <w:r w:rsidR="005B64B7" w:rsidRPr="005C776C">
        <w:rPr>
          <w:rFonts w:ascii="Times New Roman" w:hAnsi="Times New Roman"/>
          <w:b/>
          <w:bCs/>
          <w:color w:val="000000" w:themeColor="text1"/>
          <w:kern w:val="32"/>
          <w:szCs w:val="24"/>
          <w:lang w:val="uk-UA"/>
        </w:rPr>
        <w:tab/>
        <w:t xml:space="preserve">           </w:t>
      </w:r>
      <w:r w:rsidR="005B64B7" w:rsidRPr="005C776C">
        <w:rPr>
          <w:rFonts w:ascii="Times New Roman" w:hAnsi="Times New Roman"/>
          <w:b/>
          <w:bCs/>
          <w:color w:val="000000" w:themeColor="text1"/>
          <w:kern w:val="32"/>
          <w:szCs w:val="24"/>
          <w:lang w:val="uk-UA"/>
        </w:rPr>
        <w:tab/>
        <w:t xml:space="preserve">      </w:t>
      </w:r>
      <w:r w:rsidR="006D026D" w:rsidRPr="005C776C">
        <w:rPr>
          <w:rFonts w:ascii="Times New Roman" w:hAnsi="Times New Roman"/>
          <w:b/>
          <w:bCs/>
          <w:color w:val="000000" w:themeColor="text1"/>
          <w:kern w:val="32"/>
          <w:szCs w:val="24"/>
          <w:lang w:val="uk-UA"/>
        </w:rPr>
        <w:t xml:space="preserve">  </w:t>
      </w:r>
      <w:r w:rsidR="005B64B7" w:rsidRPr="005C776C">
        <w:rPr>
          <w:rFonts w:ascii="Times New Roman" w:hAnsi="Times New Roman"/>
          <w:b/>
          <w:bCs/>
          <w:color w:val="000000" w:themeColor="text1"/>
          <w:kern w:val="32"/>
          <w:szCs w:val="24"/>
          <w:lang w:val="uk-UA"/>
        </w:rPr>
        <w:t xml:space="preserve">    №_____</w:t>
      </w:r>
      <w:r w:rsidRPr="005C776C">
        <w:rPr>
          <w:rFonts w:ascii="Times New Roman" w:hAnsi="Times New Roman"/>
          <w:b/>
          <w:bCs/>
          <w:color w:val="000000" w:themeColor="text1"/>
          <w:kern w:val="32"/>
          <w:szCs w:val="24"/>
          <w:lang w:val="uk-UA"/>
        </w:rPr>
        <w:t>-</w:t>
      </w:r>
      <w:r w:rsidR="007D260A" w:rsidRPr="005C776C">
        <w:rPr>
          <w:rFonts w:ascii="Times New Roman" w:hAnsi="Times New Roman"/>
          <w:b/>
          <w:bCs/>
          <w:color w:val="000000" w:themeColor="text1"/>
          <w:kern w:val="32"/>
          <w:szCs w:val="24"/>
          <w:lang w:val="uk-UA"/>
        </w:rPr>
        <w:t>80</w:t>
      </w:r>
      <w:r w:rsidR="005B64B7" w:rsidRPr="005C776C">
        <w:rPr>
          <w:rFonts w:ascii="Times New Roman" w:hAnsi="Times New Roman"/>
          <w:b/>
          <w:bCs/>
          <w:color w:val="000000" w:themeColor="text1"/>
          <w:kern w:val="32"/>
          <w:szCs w:val="24"/>
          <w:lang w:val="uk-UA"/>
        </w:rPr>
        <w:t xml:space="preserve"> - </w:t>
      </w:r>
      <w:r w:rsidR="005B64B7" w:rsidRPr="005C776C">
        <w:rPr>
          <w:rFonts w:ascii="Times New Roman" w:hAnsi="Times New Roman"/>
          <w:b/>
          <w:bCs/>
          <w:color w:val="000000" w:themeColor="text1"/>
          <w:kern w:val="32"/>
          <w:szCs w:val="24"/>
          <w:lang w:val="en-US"/>
        </w:rPr>
        <w:t>V</w:t>
      </w:r>
      <w:r w:rsidR="005B64B7" w:rsidRPr="005C776C">
        <w:rPr>
          <w:rFonts w:ascii="Times New Roman" w:hAnsi="Times New Roman"/>
          <w:b/>
          <w:bCs/>
          <w:color w:val="000000" w:themeColor="text1"/>
          <w:kern w:val="32"/>
          <w:szCs w:val="24"/>
          <w:lang w:val="uk-UA"/>
        </w:rPr>
        <w:t>ІІІ</w:t>
      </w:r>
    </w:p>
    <w:p w14:paraId="5327A7E7" w14:textId="77777777" w:rsidR="005B64B7" w:rsidRPr="005C776C" w:rsidRDefault="005B64B7" w:rsidP="005B64B7">
      <w:pPr>
        <w:overflowPunct/>
        <w:autoSpaceDE/>
        <w:autoSpaceDN/>
        <w:adjustRightInd/>
        <w:ind w:left="284"/>
        <w:rPr>
          <w:rFonts w:ascii="Times New Roman" w:hAnsi="Times New Roman"/>
          <w:color w:val="000000" w:themeColor="text1"/>
          <w:sz w:val="26"/>
          <w:szCs w:val="26"/>
          <w:lang w:val="uk-UA"/>
        </w:rPr>
      </w:pPr>
    </w:p>
    <w:p w14:paraId="1631802F" w14:textId="77777777" w:rsidR="003F0A86" w:rsidRPr="005C776C" w:rsidRDefault="00C60F5D" w:rsidP="000F30E1">
      <w:pPr>
        <w:ind w:left="284" w:right="-286"/>
        <w:jc w:val="both"/>
        <w:rPr>
          <w:rFonts w:ascii="Times New Roman" w:hAnsi="Times New Roman"/>
          <w:b/>
          <w:color w:val="000000" w:themeColor="text1"/>
          <w:szCs w:val="28"/>
          <w:lang w:val="uk-UA"/>
        </w:rPr>
      </w:pPr>
      <w:bookmarkStart w:id="0" w:name="_GoBack"/>
      <w:r w:rsidRPr="005C776C">
        <w:rPr>
          <w:rFonts w:ascii="Times New Roman" w:hAnsi="Times New Roman"/>
          <w:b/>
          <w:color w:val="000000" w:themeColor="text1"/>
          <w:szCs w:val="28"/>
          <w:lang w:val="uk-UA"/>
        </w:rPr>
        <w:t xml:space="preserve">Про </w:t>
      </w:r>
      <w:r w:rsidR="003F0A86" w:rsidRPr="005C776C">
        <w:rPr>
          <w:rFonts w:ascii="Times New Roman" w:hAnsi="Times New Roman"/>
          <w:b/>
          <w:color w:val="000000" w:themeColor="text1"/>
          <w:szCs w:val="28"/>
          <w:lang w:val="uk-UA"/>
        </w:rPr>
        <w:t>погодження</w:t>
      </w:r>
      <w:r w:rsidR="003222DF" w:rsidRPr="005C776C">
        <w:rPr>
          <w:rFonts w:ascii="Times New Roman" w:hAnsi="Times New Roman"/>
          <w:b/>
          <w:color w:val="000000" w:themeColor="text1"/>
          <w:szCs w:val="28"/>
          <w:lang w:val="uk-UA"/>
        </w:rPr>
        <w:t xml:space="preserve"> Положення про Молодіжну раду</w:t>
      </w:r>
      <w:r w:rsidR="00AB7D6F" w:rsidRPr="005C776C">
        <w:rPr>
          <w:rFonts w:ascii="Times New Roman" w:hAnsi="Times New Roman"/>
          <w:b/>
          <w:color w:val="000000" w:themeColor="text1"/>
          <w:szCs w:val="28"/>
          <w:lang w:val="uk-UA"/>
        </w:rPr>
        <w:t xml:space="preserve">  </w:t>
      </w:r>
    </w:p>
    <w:p w14:paraId="16C1CD80" w14:textId="5BFB898F" w:rsidR="003F0A86" w:rsidRPr="005C776C" w:rsidRDefault="00AB7D6F" w:rsidP="003F0A86">
      <w:pPr>
        <w:ind w:left="284" w:right="-286"/>
        <w:jc w:val="both"/>
        <w:rPr>
          <w:rFonts w:ascii="Times New Roman" w:hAnsi="Times New Roman"/>
          <w:b/>
          <w:color w:val="000000" w:themeColor="text1"/>
          <w:szCs w:val="28"/>
          <w:lang w:val="uk-UA"/>
        </w:rPr>
      </w:pPr>
      <w:r w:rsidRPr="005C776C">
        <w:rPr>
          <w:rFonts w:ascii="Times New Roman" w:hAnsi="Times New Roman"/>
          <w:b/>
          <w:color w:val="000000" w:themeColor="text1"/>
          <w:szCs w:val="28"/>
          <w:lang w:val="uk-UA"/>
        </w:rPr>
        <w:t xml:space="preserve">при Обухівській міській  раді Київської області </w:t>
      </w:r>
      <w:r w:rsidR="003222DF" w:rsidRPr="005C776C">
        <w:rPr>
          <w:rFonts w:ascii="Times New Roman" w:hAnsi="Times New Roman"/>
          <w:b/>
          <w:color w:val="000000" w:themeColor="text1"/>
          <w:szCs w:val="28"/>
          <w:lang w:val="uk-UA"/>
        </w:rPr>
        <w:t>та</w:t>
      </w:r>
      <w:r w:rsidR="003F0A86" w:rsidRPr="005C776C">
        <w:rPr>
          <w:rFonts w:ascii="Times New Roman" w:hAnsi="Times New Roman"/>
          <w:b/>
          <w:color w:val="000000" w:themeColor="text1"/>
          <w:szCs w:val="28"/>
          <w:lang w:val="uk-UA"/>
        </w:rPr>
        <w:t xml:space="preserve"> </w:t>
      </w:r>
    </w:p>
    <w:p w14:paraId="78D552BF" w14:textId="23F557AE" w:rsidR="00AB7D6F" w:rsidRPr="005C776C" w:rsidRDefault="003F0A86" w:rsidP="000F30E1">
      <w:pPr>
        <w:ind w:left="284" w:right="-286"/>
        <w:jc w:val="both"/>
        <w:rPr>
          <w:rFonts w:ascii="Times New Roman" w:hAnsi="Times New Roman"/>
          <w:b/>
          <w:color w:val="000000" w:themeColor="text1"/>
          <w:szCs w:val="28"/>
          <w:lang w:val="uk-UA"/>
        </w:rPr>
      </w:pPr>
      <w:r w:rsidRPr="005C776C">
        <w:rPr>
          <w:rFonts w:ascii="Times New Roman" w:hAnsi="Times New Roman"/>
          <w:b/>
          <w:color w:val="000000" w:themeColor="text1"/>
          <w:szCs w:val="28"/>
          <w:lang w:val="uk-UA"/>
        </w:rPr>
        <w:t>затвердження</w:t>
      </w:r>
      <w:r w:rsidR="003222DF" w:rsidRPr="005C776C">
        <w:rPr>
          <w:rFonts w:ascii="Times New Roman" w:hAnsi="Times New Roman"/>
          <w:b/>
          <w:color w:val="000000" w:themeColor="text1"/>
          <w:szCs w:val="28"/>
          <w:lang w:val="uk-UA"/>
        </w:rPr>
        <w:t xml:space="preserve"> її складу</w:t>
      </w:r>
    </w:p>
    <w:bookmarkEnd w:id="0"/>
    <w:p w14:paraId="336123E2" w14:textId="2AD45476" w:rsidR="00C60F5D" w:rsidRPr="005C776C" w:rsidRDefault="00C60F5D" w:rsidP="000F30E1">
      <w:pPr>
        <w:overflowPunct/>
        <w:autoSpaceDE/>
        <w:adjustRightInd/>
        <w:ind w:left="284" w:right="-286" w:firstLine="284"/>
        <w:jc w:val="both"/>
        <w:rPr>
          <w:rFonts w:ascii="Times New Roman" w:hAnsi="Times New Roman"/>
          <w:iCs/>
          <w:color w:val="000000" w:themeColor="text1"/>
          <w:szCs w:val="28"/>
          <w:lang w:val="uk-UA"/>
        </w:rPr>
      </w:pPr>
    </w:p>
    <w:p w14:paraId="3C75B5D0" w14:textId="43DC5BDD" w:rsidR="00AB7D6F" w:rsidRPr="005C776C" w:rsidRDefault="00AB7D6F" w:rsidP="000F30E1">
      <w:pPr>
        <w:overflowPunct/>
        <w:autoSpaceDE/>
        <w:autoSpaceDN/>
        <w:adjustRightInd/>
        <w:ind w:left="284" w:right="-286" w:firstLine="567"/>
        <w:jc w:val="both"/>
        <w:rPr>
          <w:rFonts w:ascii="Times New Roman" w:hAnsi="Times New Roman"/>
          <w:color w:val="000000" w:themeColor="text1"/>
          <w:szCs w:val="28"/>
          <w:lang w:val="uk-UA"/>
        </w:rPr>
      </w:pPr>
      <w:r w:rsidRPr="005C776C">
        <w:rPr>
          <w:rFonts w:ascii="Times New Roman" w:hAnsi="Times New Roman"/>
          <w:bCs/>
          <w:color w:val="000000" w:themeColor="text1"/>
          <w:szCs w:val="28"/>
          <w:lang w:val="uk-UA"/>
        </w:rPr>
        <w:t>Відповідно до статей 6-1, 32, 42, Закону України «</w:t>
      </w:r>
      <w:r w:rsidRPr="005C776C">
        <w:rPr>
          <w:rFonts w:ascii="Times New Roman" w:hAnsi="Times New Roman"/>
          <w:bCs/>
          <w:color w:val="000000" w:themeColor="text1"/>
          <w:szCs w:val="28"/>
          <w:shd w:val="clear" w:color="auto" w:fill="FFFFFF"/>
          <w:lang w:val="uk-UA"/>
        </w:rPr>
        <w:t>Про місцеве самоврядування в Україні»</w:t>
      </w:r>
      <w:r w:rsidRPr="005C776C">
        <w:rPr>
          <w:rFonts w:ascii="Times New Roman" w:hAnsi="Times New Roman"/>
          <w:color w:val="000000" w:themeColor="text1"/>
          <w:szCs w:val="28"/>
          <w:lang w:val="uk-UA"/>
        </w:rPr>
        <w:t xml:space="preserve">, </w:t>
      </w:r>
      <w:hyperlink r:id="rId9" w:tgtFrame="_blank" w:history="1">
        <w:r w:rsidRPr="005C776C">
          <w:rPr>
            <w:rFonts w:ascii="Times New Roman" w:hAnsi="Times New Roman"/>
            <w:color w:val="000000" w:themeColor="text1"/>
            <w:szCs w:val="28"/>
            <w:lang w:val="uk-UA"/>
          </w:rPr>
          <w:t>Закону України</w:t>
        </w:r>
      </w:hyperlink>
      <w:r w:rsidRPr="005C776C">
        <w:rPr>
          <w:rFonts w:ascii="Times New Roman" w:hAnsi="Times New Roman"/>
          <w:color w:val="000000" w:themeColor="text1"/>
          <w:szCs w:val="28"/>
          <w:lang w:val="uk-UA"/>
        </w:rPr>
        <w:t xml:space="preserve"> «Про основні засади молодіжної політики”,</w:t>
      </w:r>
      <w:r w:rsidRPr="005C776C">
        <w:rPr>
          <w:rFonts w:ascii="Times New Roman" w:hAnsi="Times New Roman"/>
          <w:bCs/>
          <w:color w:val="000000" w:themeColor="text1"/>
          <w:szCs w:val="28"/>
          <w:lang w:val="uk-UA"/>
        </w:rPr>
        <w:t xml:space="preserve"> постанови Кабінету Міністрів України</w:t>
      </w:r>
      <w:r w:rsidRPr="005C776C">
        <w:rPr>
          <w:rFonts w:ascii="Times New Roman" w:hAnsi="Times New Roman"/>
          <w:color w:val="000000" w:themeColor="text1"/>
          <w:szCs w:val="28"/>
          <w:lang w:val="uk-UA"/>
        </w:rPr>
        <w:t xml:space="preserve"> </w:t>
      </w:r>
      <w:r w:rsidRPr="005C776C">
        <w:rPr>
          <w:rFonts w:ascii="Times New Roman" w:hAnsi="Times New Roman"/>
          <w:bCs/>
          <w:color w:val="000000" w:themeColor="text1"/>
          <w:szCs w:val="28"/>
          <w:lang w:val="uk-UA"/>
        </w:rPr>
        <w:t>від 18 грудня 2018 року № 1198 «</w:t>
      </w:r>
      <w:r w:rsidRPr="005C776C">
        <w:rPr>
          <w:rFonts w:ascii="Times New Roman" w:hAnsi="Times New Roman"/>
          <w:bCs/>
          <w:color w:val="000000" w:themeColor="text1"/>
          <w:szCs w:val="28"/>
          <w:shd w:val="clear" w:color="auto" w:fill="FFFFFF"/>
          <w:lang w:val="uk-UA"/>
        </w:rPr>
        <w:t>Про затвердження типових положень про молодіжні ради</w:t>
      </w:r>
      <w:r w:rsidRPr="005C776C">
        <w:rPr>
          <w:rFonts w:ascii="Times New Roman" w:hAnsi="Times New Roman"/>
          <w:bCs/>
          <w:color w:val="000000" w:themeColor="text1"/>
          <w:szCs w:val="28"/>
          <w:lang w:val="uk-UA"/>
        </w:rPr>
        <w:t>» (зі змінами), з метою розвитку активних інституцій громадянського суспільства в Обухівській міській територіальній громаді Київської області ( далі - Обухівській МТГ)</w:t>
      </w:r>
    </w:p>
    <w:p w14:paraId="57B8A3C2" w14:textId="77777777" w:rsidR="00AB7D6F" w:rsidRPr="005C776C" w:rsidRDefault="00AB7D6F" w:rsidP="000F30E1">
      <w:pPr>
        <w:overflowPunct/>
        <w:autoSpaceDE/>
        <w:autoSpaceDN/>
        <w:adjustRightInd/>
        <w:ind w:left="284" w:right="-286" w:firstLine="567"/>
        <w:jc w:val="both"/>
        <w:rPr>
          <w:rFonts w:ascii="Times New Roman" w:hAnsi="Times New Roman"/>
          <w:color w:val="000000" w:themeColor="text1"/>
          <w:szCs w:val="28"/>
          <w:lang w:val="uk-UA"/>
        </w:rPr>
      </w:pPr>
    </w:p>
    <w:p w14:paraId="29992C6F" w14:textId="77777777" w:rsidR="00C60F5D" w:rsidRPr="005C776C" w:rsidRDefault="00C60F5D" w:rsidP="000F30E1">
      <w:pPr>
        <w:tabs>
          <w:tab w:val="left" w:pos="1134"/>
        </w:tabs>
        <w:overflowPunct/>
        <w:autoSpaceDE/>
        <w:adjustRightInd/>
        <w:spacing w:after="120"/>
        <w:ind w:left="284" w:right="-286" w:firstLine="567"/>
        <w:jc w:val="center"/>
        <w:rPr>
          <w:rFonts w:ascii="Times New Roman" w:eastAsiaTheme="minorEastAsia" w:hAnsi="Times New Roman"/>
          <w:b/>
          <w:bCs/>
          <w:color w:val="000000" w:themeColor="text1"/>
          <w:szCs w:val="28"/>
          <w:lang w:val="uk-UA"/>
        </w:rPr>
      </w:pPr>
      <w:r w:rsidRPr="005C776C">
        <w:rPr>
          <w:rFonts w:ascii="Times New Roman" w:eastAsiaTheme="minorEastAsia" w:hAnsi="Times New Roman"/>
          <w:b/>
          <w:bCs/>
          <w:color w:val="000000" w:themeColor="text1"/>
          <w:szCs w:val="28"/>
          <w:lang w:val="uk-UA"/>
        </w:rPr>
        <w:t>ОБУХІВСЬКА МІСЬКА РАДА ВИРІШИЛА:</w:t>
      </w:r>
    </w:p>
    <w:p w14:paraId="13A594F4" w14:textId="77777777" w:rsidR="003222DF" w:rsidRPr="005C776C" w:rsidRDefault="003222DF" w:rsidP="002638FE">
      <w:pPr>
        <w:pStyle w:val="aa"/>
        <w:numPr>
          <w:ilvl w:val="0"/>
          <w:numId w:val="27"/>
        </w:numPr>
        <w:tabs>
          <w:tab w:val="left" w:pos="284"/>
          <w:tab w:val="left" w:pos="1134"/>
        </w:tabs>
        <w:ind w:left="284" w:right="-286" w:firstLine="567"/>
        <w:jc w:val="both"/>
        <w:rPr>
          <w:color w:val="000000" w:themeColor="text1"/>
          <w:sz w:val="28"/>
          <w:szCs w:val="28"/>
          <w:lang w:val="uk-UA"/>
        </w:rPr>
      </w:pPr>
      <w:r w:rsidRPr="005C776C">
        <w:rPr>
          <w:color w:val="000000" w:themeColor="text1"/>
          <w:sz w:val="28"/>
          <w:szCs w:val="28"/>
          <w:lang w:val="uk-UA"/>
        </w:rPr>
        <w:t>Затвердити склад Молодіжної ради при Обухівській міській раді Київської області, згідно з додатком.</w:t>
      </w:r>
    </w:p>
    <w:p w14:paraId="605F05EC" w14:textId="6B8E4258" w:rsidR="00651EB2" w:rsidRPr="005C776C" w:rsidRDefault="007C0303" w:rsidP="002638FE">
      <w:pPr>
        <w:pStyle w:val="aa"/>
        <w:numPr>
          <w:ilvl w:val="0"/>
          <w:numId w:val="27"/>
        </w:numPr>
        <w:tabs>
          <w:tab w:val="left" w:pos="284"/>
          <w:tab w:val="left" w:pos="1134"/>
        </w:tabs>
        <w:ind w:left="284" w:right="-286" w:firstLine="567"/>
        <w:jc w:val="both"/>
        <w:rPr>
          <w:color w:val="000000" w:themeColor="text1"/>
          <w:sz w:val="28"/>
          <w:szCs w:val="28"/>
          <w:lang w:val="uk-UA"/>
        </w:rPr>
      </w:pPr>
      <w:r w:rsidRPr="005C776C">
        <w:rPr>
          <w:color w:val="000000" w:themeColor="text1"/>
          <w:sz w:val="28"/>
          <w:szCs w:val="28"/>
          <w:lang w:val="uk-UA"/>
        </w:rPr>
        <w:t>Погодити</w:t>
      </w:r>
      <w:r w:rsidR="00651EB2" w:rsidRPr="005C776C">
        <w:rPr>
          <w:color w:val="000000" w:themeColor="text1"/>
          <w:sz w:val="28"/>
          <w:szCs w:val="28"/>
          <w:lang w:val="uk-UA"/>
        </w:rPr>
        <w:t xml:space="preserve"> Положення про Молодіжну раду при Обухівській міс</w:t>
      </w:r>
      <w:r w:rsidR="003222DF" w:rsidRPr="005C776C">
        <w:rPr>
          <w:color w:val="000000" w:themeColor="text1"/>
          <w:sz w:val="28"/>
          <w:szCs w:val="28"/>
          <w:lang w:val="uk-UA"/>
        </w:rPr>
        <w:t>ькій раді Київської області (</w:t>
      </w:r>
      <w:r w:rsidR="00651EB2" w:rsidRPr="005C776C">
        <w:rPr>
          <w:color w:val="000000" w:themeColor="text1"/>
          <w:sz w:val="28"/>
          <w:szCs w:val="28"/>
          <w:lang w:val="uk-UA"/>
        </w:rPr>
        <w:t>додається</w:t>
      </w:r>
      <w:r w:rsidR="003222DF" w:rsidRPr="005C776C">
        <w:rPr>
          <w:color w:val="000000" w:themeColor="text1"/>
          <w:sz w:val="28"/>
          <w:szCs w:val="28"/>
          <w:lang w:val="uk-UA"/>
        </w:rPr>
        <w:t>)</w:t>
      </w:r>
      <w:r w:rsidR="00651EB2" w:rsidRPr="005C776C">
        <w:rPr>
          <w:color w:val="000000" w:themeColor="text1"/>
          <w:sz w:val="28"/>
          <w:szCs w:val="28"/>
          <w:lang w:val="uk-UA"/>
        </w:rPr>
        <w:t>.</w:t>
      </w:r>
    </w:p>
    <w:p w14:paraId="00A4301A" w14:textId="44221751" w:rsidR="000F30E1" w:rsidRPr="005C776C" w:rsidRDefault="000F30E1" w:rsidP="002638FE">
      <w:pPr>
        <w:pStyle w:val="aa"/>
        <w:numPr>
          <w:ilvl w:val="0"/>
          <w:numId w:val="27"/>
        </w:numPr>
        <w:tabs>
          <w:tab w:val="left" w:pos="284"/>
          <w:tab w:val="left" w:pos="709"/>
          <w:tab w:val="left" w:pos="1134"/>
        </w:tabs>
        <w:ind w:left="284" w:right="-286" w:firstLine="567"/>
        <w:jc w:val="both"/>
        <w:rPr>
          <w:color w:val="000000" w:themeColor="text1"/>
          <w:sz w:val="28"/>
          <w:szCs w:val="28"/>
          <w:lang w:val="uk-UA"/>
        </w:rPr>
      </w:pPr>
      <w:r w:rsidRPr="005C776C">
        <w:rPr>
          <w:color w:val="000000" w:themeColor="text1"/>
          <w:sz w:val="28"/>
          <w:szCs w:val="28"/>
          <w:lang w:val="uk-UA"/>
        </w:rPr>
        <w:t xml:space="preserve">Контроль за виконанням цього рішення покладається на заступника Обухівського міського голови з питань діяльності виконавчих органів Обухівської міської ради відповідно до розподілу обов’язків та постійну комісію </w:t>
      </w:r>
      <w:r w:rsidRPr="005C776C">
        <w:rPr>
          <w:bCs/>
          <w:color w:val="000000" w:themeColor="text1"/>
          <w:sz w:val="28"/>
          <w:szCs w:val="28"/>
          <w:lang w:val="uk-UA" w:eastAsia="ar-SA"/>
        </w:rPr>
        <w:t>Обухівської міської ради</w:t>
      </w:r>
      <w:r w:rsidRPr="005C776C">
        <w:rPr>
          <w:color w:val="000000" w:themeColor="text1"/>
          <w:sz w:val="28"/>
          <w:szCs w:val="28"/>
          <w:lang w:val="uk-UA"/>
        </w:rPr>
        <w:t xml:space="preserve"> </w:t>
      </w:r>
      <w:r w:rsidRPr="005C776C">
        <w:rPr>
          <w:rFonts w:eastAsiaTheme="minorEastAsia"/>
          <w:bCs/>
          <w:color w:val="000000" w:themeColor="text1"/>
          <w:sz w:val="28"/>
          <w:szCs w:val="28"/>
          <w:lang w:val="uk-UA"/>
        </w:rPr>
        <w:t>з гуманітарних питань.</w:t>
      </w:r>
    </w:p>
    <w:p w14:paraId="7EE62609" w14:textId="77777777" w:rsidR="003222DF" w:rsidRPr="005C776C" w:rsidRDefault="003222DF" w:rsidP="00277C14">
      <w:pPr>
        <w:overflowPunct/>
        <w:autoSpaceDE/>
        <w:adjustRightInd/>
        <w:ind w:left="284" w:right="-286"/>
        <w:rPr>
          <w:rFonts w:ascii="Times New Roman" w:hAnsi="Times New Roman"/>
          <w:b/>
          <w:color w:val="000000" w:themeColor="text1"/>
          <w:szCs w:val="28"/>
          <w:lang w:val="uk-UA"/>
        </w:rPr>
      </w:pPr>
    </w:p>
    <w:p w14:paraId="5E4E2D2A" w14:textId="77777777" w:rsidR="003222DF" w:rsidRPr="005C776C" w:rsidRDefault="003222DF" w:rsidP="00277C14">
      <w:pPr>
        <w:overflowPunct/>
        <w:autoSpaceDE/>
        <w:adjustRightInd/>
        <w:ind w:left="284" w:right="-286"/>
        <w:rPr>
          <w:rFonts w:ascii="Times New Roman" w:hAnsi="Times New Roman"/>
          <w:b/>
          <w:color w:val="000000" w:themeColor="text1"/>
          <w:szCs w:val="28"/>
          <w:lang w:val="uk-UA"/>
        </w:rPr>
      </w:pPr>
    </w:p>
    <w:p w14:paraId="5032C8BC" w14:textId="1183475A" w:rsidR="00C60F5D" w:rsidRPr="005C776C" w:rsidRDefault="00C60F5D" w:rsidP="00277C14">
      <w:pPr>
        <w:overflowPunct/>
        <w:autoSpaceDE/>
        <w:adjustRightInd/>
        <w:ind w:left="284" w:right="-286"/>
        <w:rPr>
          <w:rFonts w:ascii="Times New Roman" w:hAnsi="Times New Roman"/>
          <w:b/>
          <w:color w:val="000000" w:themeColor="text1"/>
          <w:szCs w:val="28"/>
          <w:lang w:val="uk-UA"/>
        </w:rPr>
      </w:pPr>
      <w:bookmarkStart w:id="1" w:name="_Hlk202864362"/>
      <w:r w:rsidRPr="005C776C">
        <w:rPr>
          <w:rFonts w:ascii="Times New Roman" w:hAnsi="Times New Roman"/>
          <w:b/>
          <w:color w:val="000000" w:themeColor="text1"/>
          <w:szCs w:val="28"/>
          <w:lang w:val="uk-UA"/>
        </w:rPr>
        <w:t xml:space="preserve">Секретар Обухівської  міської ради         </w:t>
      </w:r>
      <w:r w:rsidRPr="005C776C">
        <w:rPr>
          <w:rFonts w:ascii="Times New Roman" w:hAnsi="Times New Roman"/>
          <w:b/>
          <w:color w:val="000000" w:themeColor="text1"/>
          <w:szCs w:val="28"/>
          <w:lang w:val="uk-UA"/>
        </w:rPr>
        <w:tab/>
      </w:r>
      <w:r w:rsidRPr="005C776C">
        <w:rPr>
          <w:rFonts w:ascii="Times New Roman" w:hAnsi="Times New Roman"/>
          <w:b/>
          <w:color w:val="000000" w:themeColor="text1"/>
          <w:szCs w:val="28"/>
          <w:lang w:val="uk-UA"/>
        </w:rPr>
        <w:tab/>
      </w:r>
      <w:r w:rsidRPr="005C776C">
        <w:rPr>
          <w:rFonts w:ascii="Times New Roman" w:hAnsi="Times New Roman"/>
          <w:b/>
          <w:color w:val="000000" w:themeColor="text1"/>
          <w:szCs w:val="28"/>
          <w:lang w:val="uk-UA"/>
        </w:rPr>
        <w:tab/>
        <w:t xml:space="preserve">     </w:t>
      </w:r>
      <w:r w:rsidR="005F67C2" w:rsidRPr="005C776C">
        <w:rPr>
          <w:rFonts w:ascii="Times New Roman" w:hAnsi="Times New Roman"/>
          <w:b/>
          <w:color w:val="000000" w:themeColor="text1"/>
          <w:szCs w:val="28"/>
          <w:lang w:val="uk-UA"/>
        </w:rPr>
        <w:t xml:space="preserve">  </w:t>
      </w:r>
      <w:r w:rsidRPr="005C776C">
        <w:rPr>
          <w:rFonts w:ascii="Times New Roman" w:hAnsi="Times New Roman"/>
          <w:b/>
          <w:color w:val="000000" w:themeColor="text1"/>
          <w:szCs w:val="28"/>
          <w:lang w:val="uk-UA"/>
        </w:rPr>
        <w:t>Лариса ІЛЬЄНКО</w:t>
      </w:r>
    </w:p>
    <w:p w14:paraId="474BC0DE" w14:textId="77777777" w:rsidR="00C60F5D" w:rsidRPr="005C776C" w:rsidRDefault="00C60F5D" w:rsidP="00C60F5D">
      <w:pPr>
        <w:overflowPunct/>
        <w:autoSpaceDE/>
        <w:adjustRightInd/>
        <w:ind w:left="284"/>
        <w:rPr>
          <w:rFonts w:ascii="Times New Roman" w:hAnsi="Times New Roman"/>
          <w:color w:val="000000" w:themeColor="text1"/>
          <w:sz w:val="24"/>
          <w:szCs w:val="24"/>
          <w:lang w:val="uk-UA"/>
        </w:rPr>
      </w:pPr>
    </w:p>
    <w:bookmarkEnd w:id="1"/>
    <w:p w14:paraId="4032E60E" w14:textId="77777777" w:rsidR="00C60F5D" w:rsidRPr="005C776C" w:rsidRDefault="00C60F5D" w:rsidP="00C60F5D">
      <w:pPr>
        <w:overflowPunct/>
        <w:autoSpaceDE/>
        <w:adjustRightInd/>
        <w:rPr>
          <w:rFonts w:ascii="Times New Roman" w:hAnsi="Times New Roman"/>
          <w:color w:val="000000" w:themeColor="text1"/>
          <w:sz w:val="24"/>
          <w:szCs w:val="24"/>
          <w:lang w:val="uk-UA"/>
        </w:rPr>
      </w:pPr>
    </w:p>
    <w:p w14:paraId="7BB08604" w14:textId="77777777" w:rsidR="005B64B7" w:rsidRPr="005C776C" w:rsidRDefault="005B64B7" w:rsidP="005B64B7">
      <w:pPr>
        <w:overflowPunct/>
        <w:autoSpaceDE/>
        <w:autoSpaceDN/>
        <w:adjustRightInd/>
        <w:rPr>
          <w:rFonts w:ascii="Times New Roman" w:hAnsi="Times New Roman"/>
          <w:color w:val="000000" w:themeColor="text1"/>
          <w:sz w:val="24"/>
          <w:szCs w:val="24"/>
          <w:lang w:val="uk-UA"/>
        </w:rPr>
      </w:pPr>
    </w:p>
    <w:p w14:paraId="3E124CFA" w14:textId="77777777" w:rsidR="00235541" w:rsidRPr="005C776C" w:rsidRDefault="00235541" w:rsidP="005B64B7">
      <w:pPr>
        <w:overflowPunct/>
        <w:autoSpaceDE/>
        <w:autoSpaceDN/>
        <w:adjustRightInd/>
        <w:rPr>
          <w:rFonts w:ascii="Times New Roman" w:hAnsi="Times New Roman"/>
          <w:color w:val="000000" w:themeColor="text1"/>
          <w:sz w:val="24"/>
          <w:szCs w:val="24"/>
          <w:lang w:val="uk-UA"/>
        </w:rPr>
      </w:pPr>
    </w:p>
    <w:p w14:paraId="5F1FE0AB" w14:textId="2664CD64" w:rsidR="00235541" w:rsidRPr="005C776C" w:rsidRDefault="00235541" w:rsidP="005B64B7">
      <w:pPr>
        <w:overflowPunct/>
        <w:autoSpaceDE/>
        <w:autoSpaceDN/>
        <w:adjustRightInd/>
        <w:rPr>
          <w:rFonts w:ascii="Times New Roman" w:hAnsi="Times New Roman"/>
          <w:color w:val="000000" w:themeColor="text1"/>
          <w:sz w:val="24"/>
          <w:szCs w:val="24"/>
          <w:lang w:val="uk-UA"/>
        </w:rPr>
      </w:pPr>
    </w:p>
    <w:p w14:paraId="04283CF7" w14:textId="16B775B9" w:rsidR="006455E8" w:rsidRPr="005C776C" w:rsidRDefault="006455E8" w:rsidP="005B64B7">
      <w:pPr>
        <w:overflowPunct/>
        <w:autoSpaceDE/>
        <w:autoSpaceDN/>
        <w:adjustRightInd/>
        <w:rPr>
          <w:rFonts w:ascii="Times New Roman" w:hAnsi="Times New Roman"/>
          <w:color w:val="000000" w:themeColor="text1"/>
          <w:sz w:val="24"/>
          <w:szCs w:val="24"/>
          <w:lang w:val="uk-UA"/>
        </w:rPr>
      </w:pPr>
    </w:p>
    <w:p w14:paraId="172BF135" w14:textId="0BD13E2C" w:rsidR="006455E8" w:rsidRPr="005C776C" w:rsidRDefault="006455E8" w:rsidP="005B64B7">
      <w:pPr>
        <w:overflowPunct/>
        <w:autoSpaceDE/>
        <w:autoSpaceDN/>
        <w:adjustRightInd/>
        <w:rPr>
          <w:rFonts w:ascii="Times New Roman" w:hAnsi="Times New Roman"/>
          <w:color w:val="000000" w:themeColor="text1"/>
          <w:sz w:val="24"/>
          <w:szCs w:val="24"/>
          <w:lang w:val="uk-UA"/>
        </w:rPr>
      </w:pPr>
    </w:p>
    <w:p w14:paraId="754ACF22" w14:textId="77777777" w:rsidR="006455E8" w:rsidRPr="005C776C" w:rsidRDefault="006455E8" w:rsidP="005B64B7">
      <w:pPr>
        <w:overflowPunct/>
        <w:autoSpaceDE/>
        <w:autoSpaceDN/>
        <w:adjustRightInd/>
        <w:rPr>
          <w:rFonts w:ascii="Times New Roman" w:hAnsi="Times New Roman"/>
          <w:color w:val="000000" w:themeColor="text1"/>
          <w:sz w:val="24"/>
          <w:szCs w:val="24"/>
          <w:lang w:val="uk-UA"/>
        </w:rPr>
      </w:pPr>
    </w:p>
    <w:p w14:paraId="64FAF5C2" w14:textId="5263BF6B" w:rsidR="005B64B7" w:rsidRPr="005C776C" w:rsidRDefault="005B64B7" w:rsidP="005B64B7">
      <w:pPr>
        <w:overflowPunct/>
        <w:autoSpaceDE/>
        <w:autoSpaceDN/>
        <w:adjustRightInd/>
        <w:rPr>
          <w:rFonts w:ascii="Times New Roman" w:hAnsi="Times New Roman"/>
          <w:color w:val="000000" w:themeColor="text1"/>
          <w:sz w:val="24"/>
          <w:szCs w:val="24"/>
          <w:lang w:val="uk-UA"/>
        </w:rPr>
      </w:pPr>
    </w:p>
    <w:p w14:paraId="57B34C9A" w14:textId="12F07283" w:rsidR="00277C14" w:rsidRPr="005C776C" w:rsidRDefault="00277C14" w:rsidP="005B64B7">
      <w:pPr>
        <w:overflowPunct/>
        <w:autoSpaceDE/>
        <w:autoSpaceDN/>
        <w:adjustRightInd/>
        <w:rPr>
          <w:rFonts w:ascii="Times New Roman" w:hAnsi="Times New Roman"/>
          <w:color w:val="000000" w:themeColor="text1"/>
          <w:sz w:val="24"/>
          <w:szCs w:val="24"/>
          <w:lang w:val="uk-UA"/>
        </w:rPr>
      </w:pPr>
    </w:p>
    <w:p w14:paraId="2D65D8D8" w14:textId="373C945C" w:rsidR="002638FE" w:rsidRPr="005C776C" w:rsidRDefault="002638FE" w:rsidP="005B64B7">
      <w:pPr>
        <w:overflowPunct/>
        <w:autoSpaceDE/>
        <w:autoSpaceDN/>
        <w:adjustRightInd/>
        <w:rPr>
          <w:rFonts w:ascii="Times New Roman" w:hAnsi="Times New Roman"/>
          <w:color w:val="000000" w:themeColor="text1"/>
          <w:sz w:val="24"/>
          <w:szCs w:val="24"/>
          <w:lang w:val="uk-UA"/>
        </w:rPr>
      </w:pPr>
    </w:p>
    <w:p w14:paraId="2A14689C" w14:textId="77777777" w:rsidR="002638FE" w:rsidRPr="005C776C" w:rsidRDefault="002638FE" w:rsidP="005B64B7">
      <w:pPr>
        <w:overflowPunct/>
        <w:autoSpaceDE/>
        <w:autoSpaceDN/>
        <w:adjustRightInd/>
        <w:rPr>
          <w:rFonts w:ascii="Times New Roman" w:hAnsi="Times New Roman"/>
          <w:color w:val="000000" w:themeColor="text1"/>
          <w:sz w:val="24"/>
          <w:szCs w:val="24"/>
          <w:lang w:val="uk-UA"/>
        </w:rPr>
      </w:pPr>
    </w:p>
    <w:p w14:paraId="0B04F1E4" w14:textId="57C06FCC" w:rsidR="000F30E1" w:rsidRPr="005C776C" w:rsidRDefault="000F30E1" w:rsidP="005B64B7">
      <w:pPr>
        <w:overflowPunct/>
        <w:autoSpaceDE/>
        <w:autoSpaceDN/>
        <w:adjustRightInd/>
        <w:rPr>
          <w:rFonts w:ascii="Times New Roman" w:hAnsi="Times New Roman"/>
          <w:color w:val="000000" w:themeColor="text1"/>
          <w:sz w:val="24"/>
          <w:szCs w:val="24"/>
          <w:lang w:val="uk-UA"/>
        </w:rPr>
      </w:pPr>
    </w:p>
    <w:p w14:paraId="0E49C276" w14:textId="0B068984" w:rsidR="005B64B7" w:rsidRPr="005C776C" w:rsidRDefault="005B64B7" w:rsidP="005B64B7">
      <w:pPr>
        <w:overflowPunct/>
        <w:autoSpaceDE/>
        <w:autoSpaceDN/>
        <w:adjustRightInd/>
        <w:rPr>
          <w:rFonts w:ascii="Times New Roman" w:hAnsi="Times New Roman"/>
          <w:color w:val="000000" w:themeColor="text1"/>
          <w:sz w:val="24"/>
          <w:szCs w:val="24"/>
          <w:lang w:val="uk-UA"/>
        </w:rPr>
      </w:pPr>
      <w:r w:rsidRPr="005C776C">
        <w:rPr>
          <w:rFonts w:ascii="Times New Roman" w:hAnsi="Times New Roman"/>
          <w:color w:val="000000" w:themeColor="text1"/>
          <w:sz w:val="24"/>
          <w:szCs w:val="24"/>
          <w:lang w:val="uk-UA"/>
        </w:rPr>
        <w:t xml:space="preserve">    </w:t>
      </w:r>
      <w:r w:rsidR="00BB7BC3" w:rsidRPr="005C776C">
        <w:rPr>
          <w:rFonts w:ascii="Times New Roman" w:hAnsi="Times New Roman"/>
          <w:color w:val="000000" w:themeColor="text1"/>
          <w:sz w:val="24"/>
          <w:szCs w:val="24"/>
          <w:lang w:val="uk-UA"/>
        </w:rPr>
        <w:t xml:space="preserve">  </w:t>
      </w:r>
      <w:r w:rsidR="002638FE" w:rsidRPr="005C776C">
        <w:rPr>
          <w:rFonts w:ascii="Times New Roman" w:hAnsi="Times New Roman"/>
          <w:color w:val="000000" w:themeColor="text1"/>
          <w:sz w:val="24"/>
          <w:szCs w:val="24"/>
          <w:lang w:val="uk-UA"/>
        </w:rPr>
        <w:t xml:space="preserve">  </w:t>
      </w:r>
      <w:r w:rsidRPr="005C776C">
        <w:rPr>
          <w:rFonts w:ascii="Times New Roman" w:hAnsi="Times New Roman"/>
          <w:color w:val="000000" w:themeColor="text1"/>
          <w:sz w:val="24"/>
          <w:szCs w:val="24"/>
          <w:lang w:val="uk-UA"/>
        </w:rPr>
        <w:t>ПОГОДЖЕНО :</w:t>
      </w:r>
    </w:p>
    <w:tbl>
      <w:tblPr>
        <w:tblStyle w:val="72"/>
        <w:tblpPr w:leftFromText="180" w:rightFromText="180" w:vertAnchor="text" w:horzAnchor="margin" w:tblpX="392" w:tblpY="9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9"/>
        <w:gridCol w:w="2592"/>
        <w:gridCol w:w="3780"/>
      </w:tblGrid>
      <w:tr w:rsidR="005C776C" w:rsidRPr="005C776C" w14:paraId="662B9A0D" w14:textId="77777777" w:rsidTr="000F30E1">
        <w:tc>
          <w:tcPr>
            <w:tcW w:w="3409" w:type="dxa"/>
            <w:vAlign w:val="center"/>
          </w:tcPr>
          <w:p w14:paraId="3EB5E8A2" w14:textId="77777777" w:rsidR="005B64B7" w:rsidRPr="005C776C" w:rsidRDefault="005B64B7" w:rsidP="005B64B7">
            <w:pPr>
              <w:overflowPunct/>
              <w:autoSpaceDE/>
              <w:autoSpaceDN/>
              <w:adjustRightInd/>
              <w:rPr>
                <w:rFonts w:ascii="Times New Roman" w:hAnsi="Times New Roman"/>
                <w:color w:val="000000" w:themeColor="text1"/>
                <w:sz w:val="22"/>
                <w:szCs w:val="22"/>
                <w:lang w:val="uk-UA" w:eastAsia="en-US"/>
              </w:rPr>
            </w:pPr>
          </w:p>
          <w:p w14:paraId="63AA586E" w14:textId="77777777" w:rsidR="005B64B7" w:rsidRPr="005C776C" w:rsidRDefault="005B64B7" w:rsidP="005B64B7">
            <w:pPr>
              <w:overflowPunct/>
              <w:autoSpaceDE/>
              <w:autoSpaceDN/>
              <w:adjustRightInd/>
              <w:rPr>
                <w:rFonts w:ascii="Times New Roman" w:hAnsi="Times New Roman"/>
                <w:color w:val="000000" w:themeColor="text1"/>
                <w:sz w:val="22"/>
                <w:szCs w:val="22"/>
                <w:lang w:val="uk-UA" w:eastAsia="en-US"/>
              </w:rPr>
            </w:pPr>
            <w:r w:rsidRPr="005C776C">
              <w:rPr>
                <w:rFonts w:ascii="Times New Roman" w:hAnsi="Times New Roman"/>
                <w:color w:val="000000" w:themeColor="text1"/>
                <w:sz w:val="22"/>
                <w:szCs w:val="22"/>
                <w:lang w:val="uk-UA" w:eastAsia="en-US"/>
              </w:rPr>
              <w:t>Заступник міського голови Обухівської міської ради</w:t>
            </w:r>
          </w:p>
          <w:p w14:paraId="190F5C0A" w14:textId="77777777" w:rsidR="005B64B7" w:rsidRPr="005C776C" w:rsidRDefault="005B64B7" w:rsidP="005B64B7">
            <w:pPr>
              <w:overflowPunct/>
              <w:autoSpaceDE/>
              <w:autoSpaceDN/>
              <w:adjustRightInd/>
              <w:rPr>
                <w:rFonts w:ascii="Times New Roman" w:hAnsi="Times New Roman"/>
                <w:color w:val="000000" w:themeColor="text1"/>
                <w:sz w:val="22"/>
                <w:szCs w:val="22"/>
                <w:lang w:val="uk-UA" w:eastAsia="en-US"/>
              </w:rPr>
            </w:pPr>
          </w:p>
        </w:tc>
        <w:tc>
          <w:tcPr>
            <w:tcW w:w="2592" w:type="dxa"/>
            <w:vAlign w:val="center"/>
          </w:tcPr>
          <w:p w14:paraId="7D4AAA92" w14:textId="0827D84F" w:rsidR="005B64B7" w:rsidRPr="005C776C" w:rsidRDefault="00277C14" w:rsidP="005B64B7">
            <w:pPr>
              <w:overflowPunct/>
              <w:autoSpaceDE/>
              <w:autoSpaceDN/>
              <w:adjustRightInd/>
              <w:jc w:val="right"/>
              <w:rPr>
                <w:rFonts w:ascii="Times New Roman" w:hAnsi="Times New Roman"/>
                <w:color w:val="000000" w:themeColor="text1"/>
                <w:sz w:val="22"/>
                <w:szCs w:val="22"/>
                <w:lang w:val="uk-UA" w:eastAsia="en-US"/>
              </w:rPr>
            </w:pPr>
            <w:r w:rsidRPr="005C776C">
              <w:rPr>
                <w:rFonts w:ascii="Times New Roman" w:hAnsi="Times New Roman"/>
                <w:color w:val="000000" w:themeColor="text1"/>
                <w:sz w:val="22"/>
                <w:szCs w:val="22"/>
                <w:lang w:val="uk-UA" w:eastAsia="en-US"/>
              </w:rPr>
              <w:t xml:space="preserve">  </w:t>
            </w:r>
            <w:r w:rsidR="005B64B7" w:rsidRPr="005C776C">
              <w:rPr>
                <w:rFonts w:ascii="Times New Roman" w:hAnsi="Times New Roman"/>
                <w:color w:val="000000" w:themeColor="text1"/>
                <w:sz w:val="22"/>
                <w:szCs w:val="22"/>
                <w:lang w:val="uk-UA" w:eastAsia="en-US"/>
              </w:rPr>
              <w:t>_______________</w:t>
            </w:r>
          </w:p>
        </w:tc>
        <w:tc>
          <w:tcPr>
            <w:tcW w:w="3780" w:type="dxa"/>
            <w:vAlign w:val="center"/>
          </w:tcPr>
          <w:p w14:paraId="347E930F" w14:textId="77777777" w:rsidR="005B64B7" w:rsidRPr="005C776C" w:rsidRDefault="005B64B7" w:rsidP="005B64B7">
            <w:pPr>
              <w:overflowPunct/>
              <w:autoSpaceDE/>
              <w:autoSpaceDN/>
              <w:adjustRightInd/>
              <w:rPr>
                <w:rFonts w:ascii="Times New Roman" w:hAnsi="Times New Roman"/>
                <w:color w:val="000000" w:themeColor="text1"/>
                <w:sz w:val="22"/>
                <w:szCs w:val="22"/>
                <w:lang w:val="uk-UA" w:eastAsia="en-US"/>
              </w:rPr>
            </w:pPr>
            <w:r w:rsidRPr="005C776C">
              <w:rPr>
                <w:rFonts w:ascii="Times New Roman" w:hAnsi="Times New Roman"/>
                <w:color w:val="000000" w:themeColor="text1"/>
                <w:sz w:val="22"/>
                <w:szCs w:val="22"/>
                <w:lang w:val="uk-UA" w:eastAsia="en-US"/>
              </w:rPr>
              <w:t>Антоніна ШЕВЧЕНКО</w:t>
            </w:r>
          </w:p>
          <w:p w14:paraId="76DC6F34" w14:textId="77777777" w:rsidR="005B64B7" w:rsidRPr="005C776C" w:rsidRDefault="005B64B7" w:rsidP="005B64B7">
            <w:pPr>
              <w:overflowPunct/>
              <w:autoSpaceDE/>
              <w:autoSpaceDN/>
              <w:adjustRightInd/>
              <w:rPr>
                <w:rFonts w:ascii="Times New Roman" w:hAnsi="Times New Roman"/>
                <w:color w:val="000000" w:themeColor="text1"/>
                <w:sz w:val="22"/>
                <w:szCs w:val="22"/>
                <w:lang w:val="uk-UA" w:eastAsia="en-US"/>
              </w:rPr>
            </w:pPr>
            <w:r w:rsidRPr="005C776C">
              <w:rPr>
                <w:rFonts w:ascii="Times New Roman" w:hAnsi="Times New Roman"/>
                <w:color w:val="000000" w:themeColor="text1"/>
                <w:sz w:val="22"/>
                <w:szCs w:val="22"/>
                <w:lang w:val="uk-UA" w:eastAsia="en-US"/>
              </w:rPr>
              <w:t>«___» _</w:t>
            </w:r>
            <w:r w:rsidR="007E794D" w:rsidRPr="005C776C">
              <w:rPr>
                <w:rFonts w:ascii="Times New Roman" w:hAnsi="Times New Roman"/>
                <w:color w:val="000000" w:themeColor="text1"/>
                <w:sz w:val="22"/>
                <w:szCs w:val="22"/>
                <w:lang w:val="uk-UA" w:eastAsia="en-US"/>
              </w:rPr>
              <w:t>______2025</w:t>
            </w:r>
            <w:r w:rsidRPr="005C776C">
              <w:rPr>
                <w:rFonts w:ascii="Times New Roman" w:hAnsi="Times New Roman"/>
                <w:color w:val="000000" w:themeColor="text1"/>
                <w:sz w:val="22"/>
                <w:szCs w:val="22"/>
                <w:lang w:val="uk-UA" w:eastAsia="en-US"/>
              </w:rPr>
              <w:t xml:space="preserve"> року</w:t>
            </w:r>
          </w:p>
          <w:p w14:paraId="01A3060C" w14:textId="77777777" w:rsidR="005B64B7" w:rsidRPr="005C776C" w:rsidRDefault="005B64B7" w:rsidP="005B64B7">
            <w:pPr>
              <w:overflowPunct/>
              <w:autoSpaceDE/>
              <w:autoSpaceDN/>
              <w:adjustRightInd/>
              <w:rPr>
                <w:rFonts w:ascii="Times New Roman" w:hAnsi="Times New Roman"/>
                <w:color w:val="000000" w:themeColor="text1"/>
                <w:sz w:val="22"/>
                <w:szCs w:val="22"/>
                <w:lang w:val="uk-UA" w:eastAsia="en-US"/>
              </w:rPr>
            </w:pPr>
          </w:p>
        </w:tc>
      </w:tr>
      <w:tr w:rsidR="005C776C" w:rsidRPr="005C776C" w14:paraId="790F6B8A" w14:textId="77777777" w:rsidTr="000F30E1">
        <w:tc>
          <w:tcPr>
            <w:tcW w:w="3409" w:type="dxa"/>
            <w:vAlign w:val="center"/>
            <w:hideMark/>
          </w:tcPr>
          <w:p w14:paraId="760D7381" w14:textId="77777777" w:rsidR="005B64B7" w:rsidRPr="005C776C" w:rsidRDefault="005B64B7" w:rsidP="005B64B7">
            <w:pPr>
              <w:overflowPunct/>
              <w:autoSpaceDE/>
              <w:autoSpaceDN/>
              <w:adjustRightInd/>
              <w:rPr>
                <w:rFonts w:ascii="Times New Roman" w:hAnsi="Times New Roman"/>
                <w:color w:val="000000" w:themeColor="text1"/>
                <w:sz w:val="22"/>
                <w:szCs w:val="22"/>
                <w:lang w:val="uk-UA" w:eastAsia="en-US"/>
              </w:rPr>
            </w:pPr>
            <w:r w:rsidRPr="005C776C">
              <w:rPr>
                <w:rFonts w:ascii="Times New Roman" w:hAnsi="Times New Roman"/>
                <w:color w:val="000000" w:themeColor="text1"/>
                <w:sz w:val="22"/>
                <w:szCs w:val="22"/>
                <w:lang w:val="uk-UA" w:eastAsia="en-US"/>
              </w:rPr>
              <w:t xml:space="preserve">Начальник юридичного відділу виконавчого комітету Обухівської міської ради Київської області                                                                        </w:t>
            </w:r>
          </w:p>
        </w:tc>
        <w:tc>
          <w:tcPr>
            <w:tcW w:w="2592" w:type="dxa"/>
            <w:vAlign w:val="center"/>
            <w:hideMark/>
          </w:tcPr>
          <w:p w14:paraId="7D151611" w14:textId="77777777" w:rsidR="005B64B7" w:rsidRPr="005C776C" w:rsidRDefault="005B64B7" w:rsidP="005B64B7">
            <w:pPr>
              <w:overflowPunct/>
              <w:autoSpaceDE/>
              <w:autoSpaceDN/>
              <w:adjustRightInd/>
              <w:jc w:val="right"/>
              <w:rPr>
                <w:rFonts w:ascii="Times New Roman" w:hAnsi="Times New Roman"/>
                <w:color w:val="000000" w:themeColor="text1"/>
                <w:sz w:val="22"/>
                <w:szCs w:val="22"/>
                <w:lang w:val="uk-UA" w:eastAsia="en-US"/>
              </w:rPr>
            </w:pPr>
          </w:p>
          <w:p w14:paraId="2CFC9445" w14:textId="77777777" w:rsidR="005B64B7" w:rsidRPr="005C776C" w:rsidRDefault="005B64B7" w:rsidP="005B64B7">
            <w:pPr>
              <w:overflowPunct/>
              <w:autoSpaceDE/>
              <w:autoSpaceDN/>
              <w:adjustRightInd/>
              <w:jc w:val="right"/>
              <w:rPr>
                <w:rFonts w:ascii="Times New Roman" w:hAnsi="Times New Roman"/>
                <w:color w:val="000000" w:themeColor="text1"/>
                <w:sz w:val="22"/>
                <w:szCs w:val="22"/>
                <w:lang w:val="uk-UA" w:eastAsia="en-US"/>
              </w:rPr>
            </w:pPr>
            <w:r w:rsidRPr="005C776C">
              <w:rPr>
                <w:rFonts w:ascii="Times New Roman" w:hAnsi="Times New Roman"/>
                <w:color w:val="000000" w:themeColor="text1"/>
                <w:sz w:val="22"/>
                <w:szCs w:val="22"/>
                <w:lang w:val="uk-UA" w:eastAsia="en-US"/>
              </w:rPr>
              <w:t>_______________</w:t>
            </w:r>
          </w:p>
        </w:tc>
        <w:tc>
          <w:tcPr>
            <w:tcW w:w="3780" w:type="dxa"/>
            <w:vAlign w:val="center"/>
          </w:tcPr>
          <w:p w14:paraId="70D0EBE9" w14:textId="77777777" w:rsidR="005B64B7" w:rsidRPr="005C776C" w:rsidRDefault="005B64B7" w:rsidP="005B64B7">
            <w:pPr>
              <w:overflowPunct/>
              <w:autoSpaceDE/>
              <w:autoSpaceDN/>
              <w:adjustRightInd/>
              <w:rPr>
                <w:rFonts w:ascii="Times New Roman" w:hAnsi="Times New Roman"/>
                <w:color w:val="000000" w:themeColor="text1"/>
                <w:sz w:val="22"/>
                <w:szCs w:val="22"/>
                <w:lang w:val="uk-UA" w:eastAsia="en-US"/>
              </w:rPr>
            </w:pPr>
            <w:r w:rsidRPr="005C776C">
              <w:rPr>
                <w:rFonts w:ascii="Times New Roman" w:hAnsi="Times New Roman"/>
                <w:color w:val="000000" w:themeColor="text1"/>
                <w:sz w:val="22"/>
                <w:szCs w:val="22"/>
                <w:lang w:val="uk-UA" w:eastAsia="en-US"/>
              </w:rPr>
              <w:t>Сергій ПІДЛІСНИЙ</w:t>
            </w:r>
          </w:p>
          <w:p w14:paraId="19F7497A" w14:textId="77777777" w:rsidR="005B64B7" w:rsidRPr="005C776C" w:rsidRDefault="007E794D" w:rsidP="005B64B7">
            <w:pPr>
              <w:overflowPunct/>
              <w:autoSpaceDE/>
              <w:autoSpaceDN/>
              <w:adjustRightInd/>
              <w:rPr>
                <w:rFonts w:ascii="Times New Roman" w:hAnsi="Times New Roman"/>
                <w:color w:val="000000" w:themeColor="text1"/>
                <w:sz w:val="22"/>
                <w:szCs w:val="22"/>
                <w:lang w:val="uk-UA" w:eastAsia="en-US"/>
              </w:rPr>
            </w:pPr>
            <w:r w:rsidRPr="005C776C">
              <w:rPr>
                <w:rFonts w:ascii="Times New Roman" w:hAnsi="Times New Roman"/>
                <w:color w:val="000000" w:themeColor="text1"/>
                <w:sz w:val="22"/>
                <w:szCs w:val="22"/>
                <w:lang w:val="uk-UA" w:eastAsia="en-US"/>
              </w:rPr>
              <w:t>«___» _______2025</w:t>
            </w:r>
            <w:r w:rsidR="005B64B7" w:rsidRPr="005C776C">
              <w:rPr>
                <w:rFonts w:ascii="Times New Roman" w:hAnsi="Times New Roman"/>
                <w:color w:val="000000" w:themeColor="text1"/>
                <w:sz w:val="22"/>
                <w:szCs w:val="22"/>
                <w:lang w:val="uk-UA" w:eastAsia="en-US"/>
              </w:rPr>
              <w:t xml:space="preserve"> року</w:t>
            </w:r>
          </w:p>
          <w:p w14:paraId="3ECA7C4D" w14:textId="77777777" w:rsidR="005B64B7" w:rsidRPr="005C776C" w:rsidRDefault="005B64B7" w:rsidP="005B64B7">
            <w:pPr>
              <w:overflowPunct/>
              <w:autoSpaceDE/>
              <w:autoSpaceDN/>
              <w:adjustRightInd/>
              <w:rPr>
                <w:rFonts w:ascii="Times New Roman" w:hAnsi="Times New Roman"/>
                <w:color w:val="000000" w:themeColor="text1"/>
                <w:sz w:val="22"/>
                <w:szCs w:val="22"/>
                <w:lang w:val="uk-UA" w:eastAsia="en-US"/>
              </w:rPr>
            </w:pPr>
          </w:p>
        </w:tc>
      </w:tr>
      <w:tr w:rsidR="005C776C" w:rsidRPr="005C776C" w14:paraId="0261BD5F" w14:textId="77777777" w:rsidTr="000F30E1">
        <w:trPr>
          <w:trHeight w:val="287"/>
        </w:trPr>
        <w:tc>
          <w:tcPr>
            <w:tcW w:w="3409" w:type="dxa"/>
            <w:vAlign w:val="center"/>
          </w:tcPr>
          <w:p w14:paraId="5F9D779B" w14:textId="77777777" w:rsidR="005B64B7" w:rsidRPr="005C776C" w:rsidRDefault="005B64B7" w:rsidP="005B64B7">
            <w:pPr>
              <w:overflowPunct/>
              <w:autoSpaceDE/>
              <w:autoSpaceDN/>
              <w:adjustRightInd/>
              <w:rPr>
                <w:rFonts w:ascii="Times New Roman" w:hAnsi="Times New Roman"/>
                <w:color w:val="000000" w:themeColor="text1"/>
                <w:sz w:val="22"/>
                <w:szCs w:val="22"/>
                <w:lang w:val="uk-UA" w:eastAsia="en-US"/>
              </w:rPr>
            </w:pPr>
          </w:p>
        </w:tc>
        <w:tc>
          <w:tcPr>
            <w:tcW w:w="2592" w:type="dxa"/>
            <w:vAlign w:val="center"/>
          </w:tcPr>
          <w:p w14:paraId="3702537F" w14:textId="77777777" w:rsidR="005B64B7" w:rsidRPr="005C776C" w:rsidRDefault="005B64B7" w:rsidP="005B64B7">
            <w:pPr>
              <w:overflowPunct/>
              <w:autoSpaceDE/>
              <w:autoSpaceDN/>
              <w:adjustRightInd/>
              <w:jc w:val="right"/>
              <w:rPr>
                <w:rFonts w:ascii="Times New Roman" w:hAnsi="Times New Roman"/>
                <w:color w:val="000000" w:themeColor="text1"/>
                <w:sz w:val="22"/>
                <w:szCs w:val="22"/>
                <w:lang w:val="uk-UA" w:eastAsia="en-US"/>
              </w:rPr>
            </w:pPr>
          </w:p>
        </w:tc>
        <w:tc>
          <w:tcPr>
            <w:tcW w:w="3780" w:type="dxa"/>
            <w:vAlign w:val="center"/>
          </w:tcPr>
          <w:p w14:paraId="6F49EEF9" w14:textId="77777777" w:rsidR="005B64B7" w:rsidRPr="005C776C" w:rsidRDefault="005B64B7" w:rsidP="005B64B7">
            <w:pPr>
              <w:overflowPunct/>
              <w:autoSpaceDE/>
              <w:autoSpaceDN/>
              <w:adjustRightInd/>
              <w:rPr>
                <w:rFonts w:ascii="Times New Roman" w:hAnsi="Times New Roman"/>
                <w:color w:val="000000" w:themeColor="text1"/>
                <w:sz w:val="22"/>
                <w:szCs w:val="22"/>
                <w:lang w:val="uk-UA" w:eastAsia="en-US"/>
              </w:rPr>
            </w:pPr>
          </w:p>
        </w:tc>
      </w:tr>
      <w:tr w:rsidR="005C776C" w:rsidRPr="005C776C" w14:paraId="5DE1FD8A" w14:textId="77777777" w:rsidTr="000F30E1">
        <w:trPr>
          <w:trHeight w:val="857"/>
        </w:trPr>
        <w:tc>
          <w:tcPr>
            <w:tcW w:w="3409" w:type="dxa"/>
            <w:vAlign w:val="center"/>
          </w:tcPr>
          <w:p w14:paraId="7AAAA32D" w14:textId="77777777" w:rsidR="005B64B7" w:rsidRPr="005C776C" w:rsidRDefault="005B64B7" w:rsidP="005B64B7">
            <w:pPr>
              <w:overflowPunct/>
              <w:autoSpaceDE/>
              <w:autoSpaceDN/>
              <w:adjustRightInd/>
              <w:rPr>
                <w:rFonts w:ascii="Times New Roman" w:hAnsi="Times New Roman"/>
                <w:color w:val="000000" w:themeColor="text1"/>
                <w:sz w:val="22"/>
                <w:szCs w:val="22"/>
                <w:lang w:val="uk-UA" w:eastAsia="en-US"/>
              </w:rPr>
            </w:pPr>
            <w:r w:rsidRPr="005C776C">
              <w:rPr>
                <w:rFonts w:ascii="Times New Roman" w:hAnsi="Times New Roman"/>
                <w:color w:val="000000" w:themeColor="text1"/>
                <w:sz w:val="22"/>
                <w:szCs w:val="22"/>
                <w:lang w:val="uk-UA" w:eastAsia="en-US"/>
              </w:rPr>
              <w:t>Начальник відділу молоді, фізичної культури та спорту виконавчого комітету Обухівської міської ради</w:t>
            </w:r>
          </w:p>
        </w:tc>
        <w:tc>
          <w:tcPr>
            <w:tcW w:w="2592" w:type="dxa"/>
            <w:vAlign w:val="center"/>
          </w:tcPr>
          <w:p w14:paraId="7F42E1FE" w14:textId="77777777" w:rsidR="005B64B7" w:rsidRPr="005C776C" w:rsidRDefault="005B64B7" w:rsidP="005B64B7">
            <w:pPr>
              <w:overflowPunct/>
              <w:autoSpaceDE/>
              <w:autoSpaceDN/>
              <w:adjustRightInd/>
              <w:jc w:val="right"/>
              <w:rPr>
                <w:rFonts w:ascii="Times New Roman" w:hAnsi="Times New Roman"/>
                <w:color w:val="000000" w:themeColor="text1"/>
                <w:sz w:val="22"/>
                <w:szCs w:val="22"/>
                <w:lang w:val="uk-UA" w:eastAsia="en-US"/>
              </w:rPr>
            </w:pPr>
          </w:p>
          <w:p w14:paraId="43E4CCBA" w14:textId="77777777" w:rsidR="005B64B7" w:rsidRPr="005C776C" w:rsidRDefault="005B64B7" w:rsidP="005B64B7">
            <w:pPr>
              <w:overflowPunct/>
              <w:autoSpaceDE/>
              <w:autoSpaceDN/>
              <w:adjustRightInd/>
              <w:jc w:val="right"/>
              <w:rPr>
                <w:rFonts w:ascii="Times New Roman" w:hAnsi="Times New Roman"/>
                <w:color w:val="000000" w:themeColor="text1"/>
                <w:sz w:val="22"/>
                <w:szCs w:val="22"/>
                <w:lang w:val="uk-UA" w:eastAsia="en-US"/>
              </w:rPr>
            </w:pPr>
          </w:p>
          <w:p w14:paraId="3B8ED45C" w14:textId="77777777" w:rsidR="005B64B7" w:rsidRPr="005C776C" w:rsidRDefault="005B64B7" w:rsidP="005B64B7">
            <w:pPr>
              <w:overflowPunct/>
              <w:autoSpaceDE/>
              <w:autoSpaceDN/>
              <w:adjustRightInd/>
              <w:jc w:val="right"/>
              <w:rPr>
                <w:rFonts w:ascii="Times New Roman" w:hAnsi="Times New Roman"/>
                <w:color w:val="000000" w:themeColor="text1"/>
                <w:sz w:val="22"/>
                <w:szCs w:val="22"/>
                <w:lang w:val="uk-UA" w:eastAsia="en-US"/>
              </w:rPr>
            </w:pPr>
            <w:r w:rsidRPr="005C776C">
              <w:rPr>
                <w:rFonts w:ascii="Times New Roman" w:hAnsi="Times New Roman"/>
                <w:color w:val="000000" w:themeColor="text1"/>
                <w:sz w:val="22"/>
                <w:szCs w:val="22"/>
                <w:lang w:val="uk-UA" w:eastAsia="en-US"/>
              </w:rPr>
              <w:t>_______________</w:t>
            </w:r>
          </w:p>
        </w:tc>
        <w:tc>
          <w:tcPr>
            <w:tcW w:w="3780" w:type="dxa"/>
            <w:vAlign w:val="center"/>
          </w:tcPr>
          <w:p w14:paraId="7175B0A0" w14:textId="77777777" w:rsidR="005B64B7" w:rsidRPr="005C776C" w:rsidRDefault="005B64B7" w:rsidP="005B64B7">
            <w:pPr>
              <w:overflowPunct/>
              <w:autoSpaceDE/>
              <w:autoSpaceDN/>
              <w:adjustRightInd/>
              <w:rPr>
                <w:rFonts w:ascii="Times New Roman" w:hAnsi="Times New Roman"/>
                <w:color w:val="000000" w:themeColor="text1"/>
                <w:sz w:val="22"/>
                <w:szCs w:val="22"/>
                <w:lang w:val="uk-UA" w:eastAsia="en-US"/>
              </w:rPr>
            </w:pPr>
          </w:p>
          <w:p w14:paraId="4B05D6D8" w14:textId="77777777" w:rsidR="005B64B7" w:rsidRPr="005C776C" w:rsidRDefault="005B64B7" w:rsidP="005B64B7">
            <w:pPr>
              <w:overflowPunct/>
              <w:autoSpaceDE/>
              <w:autoSpaceDN/>
              <w:adjustRightInd/>
              <w:rPr>
                <w:rFonts w:ascii="Times New Roman" w:hAnsi="Times New Roman"/>
                <w:color w:val="000000" w:themeColor="text1"/>
                <w:sz w:val="22"/>
                <w:szCs w:val="22"/>
                <w:lang w:val="uk-UA" w:eastAsia="en-US"/>
              </w:rPr>
            </w:pPr>
          </w:p>
          <w:p w14:paraId="3A100BE3" w14:textId="77777777" w:rsidR="005B64B7" w:rsidRPr="005C776C" w:rsidRDefault="005B64B7" w:rsidP="005B64B7">
            <w:pPr>
              <w:overflowPunct/>
              <w:autoSpaceDE/>
              <w:autoSpaceDN/>
              <w:adjustRightInd/>
              <w:rPr>
                <w:rFonts w:ascii="Times New Roman" w:hAnsi="Times New Roman"/>
                <w:color w:val="000000" w:themeColor="text1"/>
                <w:sz w:val="22"/>
                <w:szCs w:val="22"/>
                <w:lang w:val="uk-UA" w:eastAsia="en-US"/>
              </w:rPr>
            </w:pPr>
            <w:r w:rsidRPr="005C776C">
              <w:rPr>
                <w:rFonts w:ascii="Times New Roman" w:hAnsi="Times New Roman"/>
                <w:color w:val="000000" w:themeColor="text1"/>
                <w:sz w:val="22"/>
                <w:szCs w:val="22"/>
                <w:lang w:val="uk-UA" w:eastAsia="en-US"/>
              </w:rPr>
              <w:t>Максим ЄЛЬСЬКИЙ</w:t>
            </w:r>
          </w:p>
          <w:p w14:paraId="14A4E121" w14:textId="77777777" w:rsidR="005B64B7" w:rsidRPr="005C776C" w:rsidRDefault="007E794D" w:rsidP="005B64B7">
            <w:pPr>
              <w:overflowPunct/>
              <w:autoSpaceDE/>
              <w:autoSpaceDN/>
              <w:adjustRightInd/>
              <w:rPr>
                <w:rFonts w:ascii="Times New Roman" w:hAnsi="Times New Roman"/>
                <w:color w:val="000000" w:themeColor="text1"/>
                <w:sz w:val="22"/>
                <w:szCs w:val="22"/>
                <w:lang w:val="uk-UA" w:eastAsia="en-US"/>
              </w:rPr>
            </w:pPr>
            <w:r w:rsidRPr="005C776C">
              <w:rPr>
                <w:rFonts w:ascii="Times New Roman" w:hAnsi="Times New Roman"/>
                <w:color w:val="000000" w:themeColor="text1"/>
                <w:sz w:val="22"/>
                <w:szCs w:val="22"/>
                <w:lang w:val="uk-UA" w:eastAsia="en-US"/>
              </w:rPr>
              <w:t>«___» _______2025</w:t>
            </w:r>
            <w:r w:rsidR="005B64B7" w:rsidRPr="005C776C">
              <w:rPr>
                <w:rFonts w:ascii="Times New Roman" w:hAnsi="Times New Roman"/>
                <w:color w:val="000000" w:themeColor="text1"/>
                <w:sz w:val="22"/>
                <w:szCs w:val="22"/>
                <w:lang w:val="uk-UA" w:eastAsia="en-US"/>
              </w:rPr>
              <w:t xml:space="preserve"> року</w:t>
            </w:r>
          </w:p>
          <w:p w14:paraId="145D646A" w14:textId="77777777" w:rsidR="005B64B7" w:rsidRPr="005C776C" w:rsidRDefault="005B64B7" w:rsidP="005B64B7">
            <w:pPr>
              <w:overflowPunct/>
              <w:autoSpaceDE/>
              <w:autoSpaceDN/>
              <w:adjustRightInd/>
              <w:rPr>
                <w:rFonts w:ascii="Times New Roman" w:hAnsi="Times New Roman"/>
                <w:color w:val="000000" w:themeColor="text1"/>
                <w:sz w:val="22"/>
                <w:szCs w:val="22"/>
                <w:lang w:val="uk-UA" w:eastAsia="en-US"/>
              </w:rPr>
            </w:pPr>
          </w:p>
        </w:tc>
      </w:tr>
      <w:tr w:rsidR="005C776C" w:rsidRPr="005C776C" w14:paraId="4A644CBD" w14:textId="77777777" w:rsidTr="000F30E1">
        <w:tc>
          <w:tcPr>
            <w:tcW w:w="3409" w:type="dxa"/>
            <w:vAlign w:val="center"/>
          </w:tcPr>
          <w:p w14:paraId="41C87877" w14:textId="77777777" w:rsidR="005B64B7" w:rsidRPr="005C776C" w:rsidRDefault="005B64B7" w:rsidP="005B64B7">
            <w:pPr>
              <w:overflowPunct/>
              <w:autoSpaceDE/>
              <w:autoSpaceDN/>
              <w:adjustRightInd/>
              <w:rPr>
                <w:rFonts w:ascii="Times New Roman" w:hAnsi="Times New Roman"/>
                <w:color w:val="000000" w:themeColor="text1"/>
                <w:sz w:val="22"/>
                <w:szCs w:val="22"/>
                <w:lang w:val="uk-UA" w:eastAsia="en-US"/>
              </w:rPr>
            </w:pPr>
          </w:p>
        </w:tc>
        <w:tc>
          <w:tcPr>
            <w:tcW w:w="2592" w:type="dxa"/>
            <w:vAlign w:val="center"/>
          </w:tcPr>
          <w:p w14:paraId="42C24532" w14:textId="77777777" w:rsidR="005B64B7" w:rsidRPr="005C776C" w:rsidRDefault="005B64B7" w:rsidP="005B64B7">
            <w:pPr>
              <w:overflowPunct/>
              <w:autoSpaceDE/>
              <w:autoSpaceDN/>
              <w:adjustRightInd/>
              <w:jc w:val="right"/>
              <w:rPr>
                <w:rFonts w:ascii="Times New Roman" w:hAnsi="Times New Roman"/>
                <w:color w:val="000000" w:themeColor="text1"/>
                <w:sz w:val="22"/>
                <w:szCs w:val="22"/>
                <w:lang w:val="uk-UA" w:eastAsia="en-US"/>
              </w:rPr>
            </w:pPr>
          </w:p>
        </w:tc>
        <w:tc>
          <w:tcPr>
            <w:tcW w:w="3780" w:type="dxa"/>
            <w:vAlign w:val="center"/>
          </w:tcPr>
          <w:p w14:paraId="31E57272" w14:textId="77777777" w:rsidR="005B64B7" w:rsidRPr="005C776C" w:rsidRDefault="005B64B7" w:rsidP="005B64B7">
            <w:pPr>
              <w:overflowPunct/>
              <w:autoSpaceDE/>
              <w:autoSpaceDN/>
              <w:adjustRightInd/>
              <w:rPr>
                <w:rFonts w:ascii="Times New Roman" w:hAnsi="Times New Roman"/>
                <w:color w:val="000000" w:themeColor="text1"/>
                <w:sz w:val="22"/>
                <w:szCs w:val="22"/>
                <w:lang w:val="uk-UA" w:eastAsia="en-US"/>
              </w:rPr>
            </w:pPr>
          </w:p>
        </w:tc>
      </w:tr>
      <w:tr w:rsidR="005C776C" w:rsidRPr="005C776C" w14:paraId="13274380" w14:textId="77777777" w:rsidTr="000F30E1">
        <w:trPr>
          <w:trHeight w:val="1009"/>
        </w:trPr>
        <w:tc>
          <w:tcPr>
            <w:tcW w:w="3409" w:type="dxa"/>
            <w:vAlign w:val="center"/>
            <w:hideMark/>
          </w:tcPr>
          <w:p w14:paraId="65B06F04" w14:textId="77777777" w:rsidR="005B64B7" w:rsidRPr="005C776C" w:rsidRDefault="007E794D" w:rsidP="005B64B7">
            <w:pPr>
              <w:overflowPunct/>
              <w:autoSpaceDE/>
              <w:autoSpaceDN/>
              <w:adjustRightInd/>
              <w:rPr>
                <w:rFonts w:ascii="Times New Roman" w:hAnsi="Times New Roman"/>
                <w:color w:val="000000" w:themeColor="text1"/>
                <w:sz w:val="22"/>
                <w:szCs w:val="22"/>
                <w:lang w:val="uk-UA" w:eastAsia="en-US"/>
              </w:rPr>
            </w:pPr>
            <w:r w:rsidRPr="005C776C">
              <w:rPr>
                <w:rFonts w:ascii="Times New Roman" w:hAnsi="Times New Roman"/>
                <w:color w:val="000000" w:themeColor="text1"/>
                <w:sz w:val="22"/>
                <w:szCs w:val="22"/>
                <w:lang w:val="uk-UA" w:eastAsia="en-US"/>
              </w:rPr>
              <w:t>Постійна комісія</w:t>
            </w:r>
            <w:r w:rsidR="005B64B7" w:rsidRPr="005C776C">
              <w:rPr>
                <w:rFonts w:ascii="Times New Roman" w:hAnsi="Times New Roman"/>
                <w:color w:val="000000" w:themeColor="text1"/>
                <w:sz w:val="22"/>
                <w:szCs w:val="22"/>
                <w:lang w:val="uk-UA" w:eastAsia="en-US"/>
              </w:rPr>
              <w:t xml:space="preserve"> з гуманітарних питань </w:t>
            </w:r>
          </w:p>
        </w:tc>
        <w:tc>
          <w:tcPr>
            <w:tcW w:w="2592" w:type="dxa"/>
            <w:vAlign w:val="center"/>
            <w:hideMark/>
          </w:tcPr>
          <w:p w14:paraId="3C9FD9B3" w14:textId="77777777" w:rsidR="005B64B7" w:rsidRPr="005C776C" w:rsidRDefault="005B64B7" w:rsidP="005B64B7">
            <w:pPr>
              <w:overflowPunct/>
              <w:autoSpaceDE/>
              <w:autoSpaceDN/>
              <w:adjustRightInd/>
              <w:jc w:val="right"/>
              <w:rPr>
                <w:rFonts w:ascii="Times New Roman" w:hAnsi="Times New Roman"/>
                <w:color w:val="000000" w:themeColor="text1"/>
                <w:sz w:val="22"/>
                <w:szCs w:val="22"/>
                <w:lang w:val="uk-UA" w:eastAsia="en-US"/>
              </w:rPr>
            </w:pPr>
            <w:r w:rsidRPr="005C776C">
              <w:rPr>
                <w:rFonts w:ascii="Times New Roman" w:hAnsi="Times New Roman"/>
                <w:color w:val="000000" w:themeColor="text1"/>
                <w:sz w:val="22"/>
                <w:szCs w:val="22"/>
                <w:lang w:val="uk-UA" w:eastAsia="en-US"/>
              </w:rPr>
              <w:t>_______________</w:t>
            </w:r>
          </w:p>
        </w:tc>
        <w:tc>
          <w:tcPr>
            <w:tcW w:w="3780" w:type="dxa"/>
            <w:vAlign w:val="center"/>
            <w:hideMark/>
          </w:tcPr>
          <w:p w14:paraId="5B6F7B6C" w14:textId="692B2159" w:rsidR="007E794D" w:rsidRPr="005C776C" w:rsidRDefault="00414602" w:rsidP="005B64B7">
            <w:pPr>
              <w:overflowPunct/>
              <w:autoSpaceDE/>
              <w:autoSpaceDN/>
              <w:adjustRightInd/>
              <w:rPr>
                <w:rFonts w:ascii="Times New Roman" w:hAnsi="Times New Roman"/>
                <w:color w:val="000000" w:themeColor="text1"/>
                <w:sz w:val="22"/>
                <w:szCs w:val="22"/>
                <w:lang w:val="uk-UA" w:eastAsia="en-US"/>
              </w:rPr>
            </w:pPr>
            <w:r w:rsidRPr="005C776C">
              <w:rPr>
                <w:rFonts w:ascii="Times New Roman" w:hAnsi="Times New Roman"/>
                <w:color w:val="000000" w:themeColor="text1"/>
                <w:sz w:val="22"/>
                <w:szCs w:val="22"/>
                <w:lang w:val="uk-UA" w:eastAsia="en-US"/>
              </w:rPr>
              <w:t>Костянтин МАДЗЯНОВСЬКИЙ</w:t>
            </w:r>
          </w:p>
          <w:p w14:paraId="5EDEBE71" w14:textId="77777777" w:rsidR="005B64B7" w:rsidRPr="005C776C" w:rsidRDefault="007E794D" w:rsidP="005B64B7">
            <w:pPr>
              <w:overflowPunct/>
              <w:autoSpaceDE/>
              <w:autoSpaceDN/>
              <w:adjustRightInd/>
              <w:rPr>
                <w:rFonts w:ascii="Times New Roman" w:hAnsi="Times New Roman"/>
                <w:color w:val="000000" w:themeColor="text1"/>
                <w:sz w:val="22"/>
                <w:szCs w:val="22"/>
                <w:lang w:val="uk-UA" w:eastAsia="en-US"/>
              </w:rPr>
            </w:pPr>
            <w:r w:rsidRPr="005C776C">
              <w:rPr>
                <w:rFonts w:ascii="Times New Roman" w:hAnsi="Times New Roman"/>
                <w:color w:val="000000" w:themeColor="text1"/>
                <w:sz w:val="22"/>
                <w:szCs w:val="22"/>
                <w:lang w:val="uk-UA" w:eastAsia="en-US"/>
              </w:rPr>
              <w:t xml:space="preserve"> «___» _______2025</w:t>
            </w:r>
            <w:r w:rsidR="005B64B7" w:rsidRPr="005C776C">
              <w:rPr>
                <w:rFonts w:ascii="Times New Roman" w:hAnsi="Times New Roman"/>
                <w:color w:val="000000" w:themeColor="text1"/>
                <w:sz w:val="22"/>
                <w:szCs w:val="22"/>
                <w:lang w:val="uk-UA" w:eastAsia="en-US"/>
              </w:rPr>
              <w:t xml:space="preserve"> року</w:t>
            </w:r>
          </w:p>
          <w:p w14:paraId="223CD795" w14:textId="77777777" w:rsidR="005B64B7" w:rsidRPr="005C776C" w:rsidRDefault="005B64B7" w:rsidP="005B64B7">
            <w:pPr>
              <w:overflowPunct/>
              <w:autoSpaceDE/>
              <w:autoSpaceDN/>
              <w:adjustRightInd/>
              <w:rPr>
                <w:rFonts w:ascii="Times New Roman" w:hAnsi="Times New Roman"/>
                <w:color w:val="000000" w:themeColor="text1"/>
                <w:sz w:val="22"/>
                <w:szCs w:val="22"/>
                <w:lang w:val="uk-UA" w:eastAsia="en-US"/>
              </w:rPr>
            </w:pPr>
          </w:p>
        </w:tc>
      </w:tr>
    </w:tbl>
    <w:p w14:paraId="64554D34" w14:textId="77777777" w:rsidR="005B64B7" w:rsidRPr="005C776C" w:rsidRDefault="005B64B7" w:rsidP="005B64B7">
      <w:pPr>
        <w:overflowPunct/>
        <w:autoSpaceDE/>
        <w:autoSpaceDN/>
        <w:adjustRightInd/>
        <w:rPr>
          <w:rFonts w:ascii="Times New Roman" w:hAnsi="Times New Roman"/>
          <w:color w:val="000000" w:themeColor="text1"/>
          <w:sz w:val="24"/>
          <w:szCs w:val="24"/>
          <w:lang w:val="uk-UA"/>
        </w:rPr>
      </w:pPr>
    </w:p>
    <w:p w14:paraId="377FBD93" w14:textId="77777777" w:rsidR="005B64B7" w:rsidRPr="005C776C" w:rsidRDefault="005B64B7" w:rsidP="005B64B7">
      <w:pPr>
        <w:overflowPunct/>
        <w:autoSpaceDE/>
        <w:autoSpaceDN/>
        <w:adjustRightInd/>
        <w:rPr>
          <w:rFonts w:ascii="Times New Roman" w:hAnsi="Times New Roman"/>
          <w:color w:val="000000" w:themeColor="text1"/>
          <w:sz w:val="24"/>
          <w:szCs w:val="24"/>
          <w:lang w:val="uk-UA"/>
        </w:rPr>
      </w:pPr>
      <w:r w:rsidRPr="005C776C">
        <w:rPr>
          <w:rFonts w:ascii="Times New Roman" w:hAnsi="Times New Roman"/>
          <w:color w:val="000000" w:themeColor="text1"/>
          <w:sz w:val="24"/>
          <w:szCs w:val="24"/>
          <w:lang w:val="uk-UA"/>
        </w:rPr>
        <w:t xml:space="preserve"> </w:t>
      </w:r>
    </w:p>
    <w:p w14:paraId="3A9889A5" w14:textId="77777777" w:rsidR="005B64B7" w:rsidRPr="005C776C" w:rsidRDefault="005B64B7" w:rsidP="005B64B7">
      <w:pPr>
        <w:overflowPunct/>
        <w:autoSpaceDE/>
        <w:autoSpaceDN/>
        <w:adjustRightInd/>
        <w:rPr>
          <w:rFonts w:ascii="Times New Roman" w:hAnsi="Times New Roman"/>
          <w:color w:val="000000" w:themeColor="text1"/>
          <w:sz w:val="24"/>
          <w:szCs w:val="24"/>
          <w:lang w:val="uk-UA"/>
        </w:rPr>
      </w:pPr>
    </w:p>
    <w:p w14:paraId="08E53F3C" w14:textId="77777777" w:rsidR="005B64B7" w:rsidRPr="005C776C" w:rsidRDefault="005B64B7" w:rsidP="00BB7BC3">
      <w:pPr>
        <w:overflowPunct/>
        <w:autoSpaceDE/>
        <w:autoSpaceDN/>
        <w:adjustRightInd/>
        <w:ind w:left="426"/>
        <w:rPr>
          <w:rFonts w:ascii="Times New Roman" w:hAnsi="Times New Roman"/>
          <w:color w:val="000000" w:themeColor="text1"/>
          <w:sz w:val="24"/>
          <w:szCs w:val="24"/>
          <w:lang w:val="uk-UA"/>
        </w:rPr>
      </w:pPr>
      <w:r w:rsidRPr="005C776C">
        <w:rPr>
          <w:rFonts w:ascii="Times New Roman" w:hAnsi="Times New Roman"/>
          <w:color w:val="000000" w:themeColor="text1"/>
          <w:sz w:val="24"/>
          <w:szCs w:val="24"/>
          <w:lang w:val="uk-UA"/>
        </w:rPr>
        <w:t>Проект рішення оприлюднений на веб-сайті  Обухівської міської ради</w:t>
      </w:r>
    </w:p>
    <w:p w14:paraId="5DB78E6D" w14:textId="77777777" w:rsidR="005B64B7" w:rsidRPr="005C776C" w:rsidRDefault="007E794D" w:rsidP="00BB7BC3">
      <w:pPr>
        <w:overflowPunct/>
        <w:autoSpaceDE/>
        <w:autoSpaceDN/>
        <w:adjustRightInd/>
        <w:ind w:left="426"/>
        <w:rPr>
          <w:rFonts w:ascii="Times New Roman" w:hAnsi="Times New Roman"/>
          <w:color w:val="000000" w:themeColor="text1"/>
          <w:sz w:val="24"/>
          <w:szCs w:val="24"/>
          <w:lang w:val="uk-UA"/>
        </w:rPr>
      </w:pPr>
      <w:r w:rsidRPr="005C776C">
        <w:rPr>
          <w:rFonts w:ascii="Times New Roman" w:hAnsi="Times New Roman"/>
          <w:color w:val="000000" w:themeColor="text1"/>
          <w:sz w:val="24"/>
          <w:szCs w:val="24"/>
          <w:lang w:val="uk-UA"/>
        </w:rPr>
        <w:t xml:space="preserve"> «____» ________2025</w:t>
      </w:r>
      <w:r w:rsidR="005B64B7" w:rsidRPr="005C776C">
        <w:rPr>
          <w:rFonts w:ascii="Times New Roman" w:hAnsi="Times New Roman"/>
          <w:color w:val="000000" w:themeColor="text1"/>
          <w:sz w:val="24"/>
          <w:szCs w:val="24"/>
          <w:lang w:val="uk-UA"/>
        </w:rPr>
        <w:t xml:space="preserve"> року</w:t>
      </w:r>
    </w:p>
    <w:p w14:paraId="65DFDD30" w14:textId="2C7C9CB1" w:rsidR="005B64B7" w:rsidRPr="005C776C" w:rsidRDefault="005B64B7" w:rsidP="00BB7BC3">
      <w:pPr>
        <w:overflowPunct/>
        <w:autoSpaceDE/>
        <w:autoSpaceDN/>
        <w:adjustRightInd/>
        <w:ind w:left="426"/>
        <w:rPr>
          <w:rFonts w:ascii="Times New Roman" w:hAnsi="Times New Roman"/>
          <w:color w:val="000000" w:themeColor="text1"/>
          <w:sz w:val="24"/>
          <w:szCs w:val="24"/>
          <w:lang w:val="uk-UA"/>
        </w:rPr>
      </w:pPr>
      <w:r w:rsidRPr="005C776C">
        <w:rPr>
          <w:rFonts w:ascii="Times New Roman" w:hAnsi="Times New Roman"/>
          <w:color w:val="000000" w:themeColor="text1"/>
          <w:sz w:val="24"/>
          <w:szCs w:val="24"/>
          <w:lang w:val="uk-UA"/>
        </w:rPr>
        <w:t xml:space="preserve">                                                                                                                </w:t>
      </w:r>
      <w:r w:rsidR="00A8528A" w:rsidRPr="005C776C">
        <w:rPr>
          <w:rFonts w:ascii="Times New Roman" w:hAnsi="Times New Roman"/>
          <w:color w:val="000000" w:themeColor="text1"/>
          <w:sz w:val="24"/>
          <w:szCs w:val="24"/>
          <w:lang w:val="uk-UA"/>
        </w:rPr>
        <w:t>Яна ПЕКАРН</w:t>
      </w:r>
      <w:r w:rsidR="003E08AE" w:rsidRPr="005C776C">
        <w:rPr>
          <w:rFonts w:ascii="Times New Roman" w:hAnsi="Times New Roman"/>
          <w:color w:val="000000" w:themeColor="text1"/>
          <w:sz w:val="24"/>
          <w:szCs w:val="24"/>
          <w:lang w:val="uk-UA"/>
        </w:rPr>
        <w:t>І</w:t>
      </w:r>
      <w:r w:rsidR="00A8528A" w:rsidRPr="005C776C">
        <w:rPr>
          <w:rFonts w:ascii="Times New Roman" w:hAnsi="Times New Roman"/>
          <w:color w:val="000000" w:themeColor="text1"/>
          <w:sz w:val="24"/>
          <w:szCs w:val="24"/>
          <w:lang w:val="uk-UA"/>
        </w:rPr>
        <w:t>К</w:t>
      </w:r>
    </w:p>
    <w:p w14:paraId="5835625D" w14:textId="77777777" w:rsidR="005B64B7" w:rsidRPr="005C776C" w:rsidRDefault="005B64B7" w:rsidP="00BB7BC3">
      <w:pPr>
        <w:overflowPunct/>
        <w:autoSpaceDE/>
        <w:autoSpaceDN/>
        <w:adjustRightInd/>
        <w:ind w:left="426"/>
        <w:rPr>
          <w:rFonts w:ascii="Times New Roman CYR" w:hAnsi="Times New Roman CYR" w:cs="Times New Roman CYR"/>
          <w:color w:val="000000" w:themeColor="text1"/>
          <w:spacing w:val="-3"/>
          <w:sz w:val="24"/>
          <w:szCs w:val="24"/>
          <w:lang w:val="uk-UA"/>
        </w:rPr>
      </w:pPr>
      <w:r w:rsidRPr="005C776C">
        <w:rPr>
          <w:rFonts w:ascii="Times New Roman" w:hAnsi="Times New Roman"/>
          <w:color w:val="000000" w:themeColor="text1"/>
          <w:sz w:val="24"/>
          <w:szCs w:val="24"/>
          <w:lang w:val="uk-UA"/>
        </w:rPr>
        <w:t xml:space="preserve">  </w:t>
      </w:r>
    </w:p>
    <w:p w14:paraId="130B6128" w14:textId="77777777" w:rsidR="005B64B7" w:rsidRPr="005C776C" w:rsidRDefault="005B64B7" w:rsidP="005B64B7">
      <w:pPr>
        <w:overflowPunct/>
        <w:autoSpaceDE/>
        <w:autoSpaceDN/>
        <w:adjustRightInd/>
        <w:jc w:val="both"/>
        <w:rPr>
          <w:rFonts w:ascii="Times New Roman" w:hAnsi="Times New Roman"/>
          <w:color w:val="000000" w:themeColor="text1"/>
          <w:sz w:val="24"/>
          <w:szCs w:val="24"/>
          <w:lang w:val="uk-UA"/>
        </w:rPr>
      </w:pPr>
      <w:r w:rsidRPr="005C776C">
        <w:rPr>
          <w:rFonts w:ascii="Times New Roman" w:hAnsi="Times New Roman"/>
          <w:color w:val="000000" w:themeColor="text1"/>
          <w:sz w:val="24"/>
          <w:szCs w:val="24"/>
          <w:lang w:val="uk-UA"/>
        </w:rPr>
        <w:t xml:space="preserve"> </w:t>
      </w:r>
    </w:p>
    <w:p w14:paraId="369AE711" w14:textId="77777777" w:rsidR="005B64B7" w:rsidRPr="005C776C" w:rsidRDefault="005B64B7" w:rsidP="005B64B7">
      <w:pPr>
        <w:overflowPunct/>
        <w:autoSpaceDE/>
        <w:autoSpaceDN/>
        <w:adjustRightInd/>
        <w:rPr>
          <w:rFonts w:ascii="Times New Roman" w:hAnsi="Times New Roman"/>
          <w:color w:val="000000" w:themeColor="text1"/>
          <w:sz w:val="24"/>
          <w:szCs w:val="24"/>
          <w:lang w:val="uk-UA"/>
        </w:rPr>
      </w:pPr>
    </w:p>
    <w:p w14:paraId="6F9F3F1B" w14:textId="77777777" w:rsidR="005B64B7" w:rsidRPr="005C776C" w:rsidRDefault="005B64B7" w:rsidP="005B64B7">
      <w:pPr>
        <w:overflowPunct/>
        <w:autoSpaceDE/>
        <w:autoSpaceDN/>
        <w:adjustRightInd/>
        <w:rPr>
          <w:rFonts w:ascii="Times New Roman" w:hAnsi="Times New Roman"/>
          <w:color w:val="000000" w:themeColor="text1"/>
          <w:sz w:val="24"/>
          <w:szCs w:val="24"/>
          <w:lang w:val="uk-UA"/>
        </w:rPr>
      </w:pPr>
    </w:p>
    <w:p w14:paraId="4B44D709" w14:textId="77777777" w:rsidR="005B64B7" w:rsidRPr="005C776C" w:rsidRDefault="005B64B7" w:rsidP="005B64B7">
      <w:pPr>
        <w:overflowPunct/>
        <w:autoSpaceDE/>
        <w:autoSpaceDN/>
        <w:adjustRightInd/>
        <w:rPr>
          <w:rFonts w:ascii="Times New Roman" w:hAnsi="Times New Roman"/>
          <w:color w:val="000000" w:themeColor="text1"/>
          <w:sz w:val="24"/>
          <w:szCs w:val="24"/>
          <w:lang w:val="uk-UA"/>
        </w:rPr>
      </w:pPr>
    </w:p>
    <w:p w14:paraId="2AFA4139" w14:textId="77777777" w:rsidR="005B64B7" w:rsidRPr="005C776C" w:rsidRDefault="005B64B7" w:rsidP="005B64B7">
      <w:pPr>
        <w:overflowPunct/>
        <w:autoSpaceDE/>
        <w:autoSpaceDN/>
        <w:adjustRightInd/>
        <w:rPr>
          <w:rFonts w:ascii="Times New Roman" w:hAnsi="Times New Roman"/>
          <w:color w:val="000000" w:themeColor="text1"/>
          <w:sz w:val="24"/>
          <w:szCs w:val="24"/>
          <w:lang w:val="uk-UA"/>
        </w:rPr>
      </w:pPr>
    </w:p>
    <w:p w14:paraId="5A26F980" w14:textId="77777777" w:rsidR="00C603A4" w:rsidRPr="005C776C" w:rsidRDefault="00C603A4" w:rsidP="00C603A4">
      <w:pPr>
        <w:overflowPunct/>
        <w:autoSpaceDE/>
        <w:autoSpaceDN/>
        <w:adjustRightInd/>
        <w:ind w:left="6379" w:right="-286"/>
        <w:rPr>
          <w:rFonts w:ascii="Times New Roman" w:hAnsi="Times New Roman"/>
          <w:color w:val="000000" w:themeColor="text1"/>
          <w:sz w:val="26"/>
          <w:szCs w:val="26"/>
          <w:lang w:val="uk-UA"/>
        </w:rPr>
      </w:pPr>
      <w:bookmarkStart w:id="2" w:name="_Hlk202770436"/>
    </w:p>
    <w:p w14:paraId="0E860B52" w14:textId="77777777" w:rsidR="00C603A4" w:rsidRPr="005C776C" w:rsidRDefault="00C603A4" w:rsidP="00C603A4">
      <w:pPr>
        <w:overflowPunct/>
        <w:autoSpaceDE/>
        <w:autoSpaceDN/>
        <w:adjustRightInd/>
        <w:ind w:left="6379" w:right="-286"/>
        <w:rPr>
          <w:rFonts w:ascii="Times New Roman" w:hAnsi="Times New Roman"/>
          <w:color w:val="000000" w:themeColor="text1"/>
          <w:sz w:val="26"/>
          <w:szCs w:val="26"/>
          <w:lang w:val="uk-UA"/>
        </w:rPr>
      </w:pPr>
    </w:p>
    <w:p w14:paraId="3C8F1D6F" w14:textId="51AEBD7D" w:rsidR="00C603A4" w:rsidRPr="005C776C" w:rsidRDefault="00C603A4" w:rsidP="00C603A4">
      <w:pPr>
        <w:overflowPunct/>
        <w:autoSpaceDE/>
        <w:autoSpaceDN/>
        <w:adjustRightInd/>
        <w:ind w:left="6379" w:right="-286"/>
        <w:rPr>
          <w:rFonts w:ascii="Times New Roman" w:hAnsi="Times New Roman"/>
          <w:color w:val="000000" w:themeColor="text1"/>
          <w:sz w:val="26"/>
          <w:szCs w:val="26"/>
          <w:lang w:val="uk-UA"/>
        </w:rPr>
      </w:pPr>
    </w:p>
    <w:p w14:paraId="37A83A47" w14:textId="4BD095C7" w:rsidR="00BF42E0" w:rsidRPr="005C776C" w:rsidRDefault="00BF42E0" w:rsidP="00C603A4">
      <w:pPr>
        <w:overflowPunct/>
        <w:autoSpaceDE/>
        <w:autoSpaceDN/>
        <w:adjustRightInd/>
        <w:ind w:left="6379" w:right="-286"/>
        <w:rPr>
          <w:rFonts w:ascii="Times New Roman" w:hAnsi="Times New Roman"/>
          <w:color w:val="000000" w:themeColor="text1"/>
          <w:sz w:val="26"/>
          <w:szCs w:val="26"/>
          <w:lang w:val="uk-UA"/>
        </w:rPr>
      </w:pPr>
    </w:p>
    <w:p w14:paraId="1C0EC0EC" w14:textId="6245AE2A" w:rsidR="00BF42E0" w:rsidRPr="005C776C" w:rsidRDefault="00BF42E0" w:rsidP="00C603A4">
      <w:pPr>
        <w:overflowPunct/>
        <w:autoSpaceDE/>
        <w:autoSpaceDN/>
        <w:adjustRightInd/>
        <w:ind w:left="6379" w:right="-286"/>
        <w:rPr>
          <w:rFonts w:ascii="Times New Roman" w:hAnsi="Times New Roman"/>
          <w:color w:val="000000" w:themeColor="text1"/>
          <w:sz w:val="26"/>
          <w:szCs w:val="26"/>
          <w:lang w:val="uk-UA"/>
        </w:rPr>
      </w:pPr>
    </w:p>
    <w:p w14:paraId="26376165" w14:textId="35A014E4" w:rsidR="00B97D32" w:rsidRPr="005C776C" w:rsidRDefault="00B97D32" w:rsidP="00C603A4">
      <w:pPr>
        <w:overflowPunct/>
        <w:autoSpaceDE/>
        <w:autoSpaceDN/>
        <w:adjustRightInd/>
        <w:ind w:left="6379" w:right="-286"/>
        <w:rPr>
          <w:rFonts w:ascii="Times New Roman" w:hAnsi="Times New Roman"/>
          <w:color w:val="000000" w:themeColor="text1"/>
          <w:sz w:val="26"/>
          <w:szCs w:val="26"/>
          <w:lang w:val="uk-UA"/>
        </w:rPr>
      </w:pPr>
    </w:p>
    <w:p w14:paraId="594E4751" w14:textId="77777777" w:rsidR="00B97D32" w:rsidRPr="005C776C" w:rsidRDefault="00B97D32" w:rsidP="00C603A4">
      <w:pPr>
        <w:overflowPunct/>
        <w:autoSpaceDE/>
        <w:autoSpaceDN/>
        <w:adjustRightInd/>
        <w:ind w:left="6379" w:right="-286"/>
        <w:rPr>
          <w:rFonts w:ascii="Times New Roman" w:hAnsi="Times New Roman"/>
          <w:color w:val="000000" w:themeColor="text1"/>
          <w:sz w:val="26"/>
          <w:szCs w:val="26"/>
          <w:lang w:val="uk-UA"/>
        </w:rPr>
      </w:pPr>
    </w:p>
    <w:p w14:paraId="3848E759" w14:textId="77777777" w:rsidR="00C603A4" w:rsidRPr="005C776C" w:rsidRDefault="00C603A4" w:rsidP="003222DF">
      <w:pPr>
        <w:overflowPunct/>
        <w:autoSpaceDE/>
        <w:autoSpaceDN/>
        <w:adjustRightInd/>
        <w:ind w:right="-286"/>
        <w:rPr>
          <w:rFonts w:ascii="Times New Roman" w:hAnsi="Times New Roman"/>
          <w:color w:val="000000" w:themeColor="text1"/>
          <w:sz w:val="26"/>
          <w:szCs w:val="26"/>
          <w:lang w:val="uk-UA"/>
        </w:rPr>
      </w:pPr>
    </w:p>
    <w:p w14:paraId="2668C246" w14:textId="77777777" w:rsidR="006B7503" w:rsidRPr="005C776C" w:rsidRDefault="006B7503" w:rsidP="00B97D32">
      <w:pPr>
        <w:overflowPunct/>
        <w:autoSpaceDE/>
        <w:autoSpaceDN/>
        <w:adjustRightInd/>
        <w:ind w:left="6804" w:right="-286"/>
        <w:rPr>
          <w:rFonts w:ascii="Times New Roman" w:hAnsi="Times New Roman"/>
          <w:color w:val="000000" w:themeColor="text1"/>
          <w:sz w:val="26"/>
          <w:szCs w:val="26"/>
          <w:highlight w:val="yellow"/>
          <w:lang w:val="uk-UA"/>
        </w:rPr>
      </w:pPr>
    </w:p>
    <w:p w14:paraId="269CF9C0" w14:textId="77777777" w:rsidR="006B7503" w:rsidRPr="005C776C" w:rsidRDefault="006B7503" w:rsidP="00B97D32">
      <w:pPr>
        <w:overflowPunct/>
        <w:autoSpaceDE/>
        <w:autoSpaceDN/>
        <w:adjustRightInd/>
        <w:ind w:left="6804" w:right="-286"/>
        <w:rPr>
          <w:rFonts w:ascii="Times New Roman" w:hAnsi="Times New Roman"/>
          <w:color w:val="000000" w:themeColor="text1"/>
          <w:sz w:val="26"/>
          <w:szCs w:val="26"/>
          <w:highlight w:val="yellow"/>
          <w:lang w:val="uk-UA"/>
        </w:rPr>
      </w:pPr>
    </w:p>
    <w:p w14:paraId="1F0583AA" w14:textId="14D63BA3" w:rsidR="006B7503" w:rsidRPr="005C776C" w:rsidRDefault="006B7503" w:rsidP="00B97D32">
      <w:pPr>
        <w:overflowPunct/>
        <w:autoSpaceDE/>
        <w:autoSpaceDN/>
        <w:adjustRightInd/>
        <w:ind w:left="6804" w:right="-286"/>
        <w:rPr>
          <w:rFonts w:ascii="Times New Roman" w:hAnsi="Times New Roman"/>
          <w:color w:val="000000" w:themeColor="text1"/>
          <w:sz w:val="26"/>
          <w:szCs w:val="26"/>
          <w:highlight w:val="yellow"/>
          <w:lang w:val="uk-UA"/>
        </w:rPr>
      </w:pPr>
    </w:p>
    <w:p w14:paraId="79BA95E8" w14:textId="43B832C2" w:rsidR="002638FE" w:rsidRPr="005C776C" w:rsidRDefault="002638FE" w:rsidP="00B97D32">
      <w:pPr>
        <w:overflowPunct/>
        <w:autoSpaceDE/>
        <w:autoSpaceDN/>
        <w:adjustRightInd/>
        <w:ind w:left="6804" w:right="-286"/>
        <w:rPr>
          <w:rFonts w:ascii="Times New Roman" w:hAnsi="Times New Roman"/>
          <w:color w:val="000000" w:themeColor="text1"/>
          <w:sz w:val="26"/>
          <w:szCs w:val="26"/>
          <w:highlight w:val="yellow"/>
          <w:lang w:val="uk-UA"/>
        </w:rPr>
      </w:pPr>
    </w:p>
    <w:p w14:paraId="0C8012B9" w14:textId="285AF94F" w:rsidR="002638FE" w:rsidRPr="005C776C" w:rsidRDefault="002638FE" w:rsidP="00B97D32">
      <w:pPr>
        <w:overflowPunct/>
        <w:autoSpaceDE/>
        <w:autoSpaceDN/>
        <w:adjustRightInd/>
        <w:ind w:left="6804" w:right="-286"/>
        <w:rPr>
          <w:rFonts w:ascii="Times New Roman" w:hAnsi="Times New Roman"/>
          <w:color w:val="000000" w:themeColor="text1"/>
          <w:sz w:val="26"/>
          <w:szCs w:val="26"/>
          <w:highlight w:val="yellow"/>
          <w:lang w:val="uk-UA"/>
        </w:rPr>
      </w:pPr>
    </w:p>
    <w:p w14:paraId="451B04B8" w14:textId="3890E973" w:rsidR="002638FE" w:rsidRPr="005C776C" w:rsidRDefault="002638FE" w:rsidP="00B97D32">
      <w:pPr>
        <w:overflowPunct/>
        <w:autoSpaceDE/>
        <w:autoSpaceDN/>
        <w:adjustRightInd/>
        <w:ind w:left="6804" w:right="-286"/>
        <w:rPr>
          <w:rFonts w:ascii="Times New Roman" w:hAnsi="Times New Roman"/>
          <w:color w:val="000000" w:themeColor="text1"/>
          <w:sz w:val="26"/>
          <w:szCs w:val="26"/>
          <w:highlight w:val="yellow"/>
          <w:lang w:val="uk-UA"/>
        </w:rPr>
      </w:pPr>
    </w:p>
    <w:p w14:paraId="2A58BC1E" w14:textId="29358E7C" w:rsidR="002638FE" w:rsidRPr="005C776C" w:rsidRDefault="002638FE" w:rsidP="00B97D32">
      <w:pPr>
        <w:overflowPunct/>
        <w:autoSpaceDE/>
        <w:autoSpaceDN/>
        <w:adjustRightInd/>
        <w:ind w:left="6804" w:right="-286"/>
        <w:rPr>
          <w:rFonts w:ascii="Times New Roman" w:hAnsi="Times New Roman"/>
          <w:color w:val="000000" w:themeColor="text1"/>
          <w:sz w:val="26"/>
          <w:szCs w:val="26"/>
          <w:highlight w:val="yellow"/>
          <w:lang w:val="uk-UA"/>
        </w:rPr>
      </w:pPr>
    </w:p>
    <w:p w14:paraId="06A7FEBF" w14:textId="75E494BD" w:rsidR="002638FE" w:rsidRPr="005C776C" w:rsidRDefault="002638FE" w:rsidP="00B97D32">
      <w:pPr>
        <w:overflowPunct/>
        <w:autoSpaceDE/>
        <w:autoSpaceDN/>
        <w:adjustRightInd/>
        <w:ind w:left="6804" w:right="-286"/>
        <w:rPr>
          <w:rFonts w:ascii="Times New Roman" w:hAnsi="Times New Roman"/>
          <w:color w:val="000000" w:themeColor="text1"/>
          <w:sz w:val="26"/>
          <w:szCs w:val="26"/>
          <w:highlight w:val="yellow"/>
          <w:lang w:val="uk-UA"/>
        </w:rPr>
      </w:pPr>
    </w:p>
    <w:p w14:paraId="5D2B0F12" w14:textId="57EDFB7B" w:rsidR="002638FE" w:rsidRPr="005C776C" w:rsidRDefault="002638FE" w:rsidP="00B97D32">
      <w:pPr>
        <w:overflowPunct/>
        <w:autoSpaceDE/>
        <w:autoSpaceDN/>
        <w:adjustRightInd/>
        <w:ind w:left="6804" w:right="-286"/>
        <w:rPr>
          <w:rFonts w:ascii="Times New Roman" w:hAnsi="Times New Roman"/>
          <w:color w:val="000000" w:themeColor="text1"/>
          <w:sz w:val="26"/>
          <w:szCs w:val="26"/>
          <w:highlight w:val="yellow"/>
          <w:lang w:val="uk-UA"/>
        </w:rPr>
      </w:pPr>
    </w:p>
    <w:p w14:paraId="5FD584A2" w14:textId="1D4E2AB9" w:rsidR="002638FE" w:rsidRPr="005C776C" w:rsidRDefault="002638FE" w:rsidP="00B97D32">
      <w:pPr>
        <w:overflowPunct/>
        <w:autoSpaceDE/>
        <w:autoSpaceDN/>
        <w:adjustRightInd/>
        <w:ind w:left="6804" w:right="-286"/>
        <w:rPr>
          <w:rFonts w:ascii="Times New Roman" w:hAnsi="Times New Roman"/>
          <w:color w:val="000000" w:themeColor="text1"/>
          <w:sz w:val="26"/>
          <w:szCs w:val="26"/>
          <w:highlight w:val="yellow"/>
          <w:lang w:val="uk-UA"/>
        </w:rPr>
      </w:pPr>
    </w:p>
    <w:p w14:paraId="5AC9B5F3" w14:textId="075614B5" w:rsidR="002638FE" w:rsidRPr="005C776C" w:rsidRDefault="002638FE" w:rsidP="00B97D32">
      <w:pPr>
        <w:overflowPunct/>
        <w:autoSpaceDE/>
        <w:autoSpaceDN/>
        <w:adjustRightInd/>
        <w:ind w:left="6804" w:right="-286"/>
        <w:rPr>
          <w:rFonts w:ascii="Times New Roman" w:hAnsi="Times New Roman"/>
          <w:color w:val="000000" w:themeColor="text1"/>
          <w:sz w:val="26"/>
          <w:szCs w:val="26"/>
          <w:highlight w:val="yellow"/>
          <w:lang w:val="uk-UA"/>
        </w:rPr>
      </w:pPr>
    </w:p>
    <w:p w14:paraId="360B6AD8" w14:textId="6F25FA70" w:rsidR="00B97D32" w:rsidRPr="005C776C" w:rsidRDefault="00B97D32" w:rsidP="00B97D32">
      <w:pPr>
        <w:overflowPunct/>
        <w:autoSpaceDE/>
        <w:autoSpaceDN/>
        <w:adjustRightInd/>
        <w:ind w:left="6804" w:right="-286"/>
        <w:rPr>
          <w:rFonts w:ascii="Times New Roman" w:hAnsi="Times New Roman"/>
          <w:color w:val="000000" w:themeColor="text1"/>
          <w:sz w:val="26"/>
          <w:szCs w:val="26"/>
          <w:lang w:val="uk-UA"/>
        </w:rPr>
      </w:pPr>
      <w:r w:rsidRPr="005C776C">
        <w:rPr>
          <w:rFonts w:ascii="Times New Roman" w:hAnsi="Times New Roman"/>
          <w:color w:val="000000" w:themeColor="text1"/>
          <w:sz w:val="26"/>
          <w:szCs w:val="26"/>
          <w:lang w:val="uk-UA"/>
        </w:rPr>
        <w:lastRenderedPageBreak/>
        <w:t xml:space="preserve">Додаток </w:t>
      </w:r>
    </w:p>
    <w:p w14:paraId="6F0EBD74" w14:textId="77777777" w:rsidR="00B97D32" w:rsidRPr="005C776C" w:rsidRDefault="00B97D32" w:rsidP="00B97D32">
      <w:pPr>
        <w:overflowPunct/>
        <w:autoSpaceDE/>
        <w:autoSpaceDN/>
        <w:adjustRightInd/>
        <w:ind w:left="6804" w:right="-286"/>
        <w:rPr>
          <w:rFonts w:ascii="Times New Roman" w:hAnsi="Times New Roman"/>
          <w:color w:val="000000" w:themeColor="text1"/>
          <w:sz w:val="26"/>
          <w:szCs w:val="26"/>
          <w:lang w:val="uk-UA"/>
        </w:rPr>
      </w:pPr>
      <w:r w:rsidRPr="005C776C">
        <w:rPr>
          <w:rFonts w:ascii="Times New Roman" w:hAnsi="Times New Roman"/>
          <w:color w:val="000000" w:themeColor="text1"/>
          <w:sz w:val="26"/>
          <w:szCs w:val="26"/>
          <w:lang w:val="uk-UA"/>
        </w:rPr>
        <w:t xml:space="preserve">до рішення  Обухівської міської ради </w:t>
      </w:r>
    </w:p>
    <w:p w14:paraId="2386F4F1" w14:textId="77777777" w:rsidR="00B97D32" w:rsidRPr="005C776C" w:rsidRDefault="00B97D32" w:rsidP="00B97D32">
      <w:pPr>
        <w:overflowPunct/>
        <w:autoSpaceDE/>
        <w:autoSpaceDN/>
        <w:adjustRightInd/>
        <w:ind w:left="6804" w:right="-286"/>
        <w:rPr>
          <w:rFonts w:ascii="Times New Roman" w:hAnsi="Times New Roman"/>
          <w:color w:val="000000" w:themeColor="text1"/>
          <w:sz w:val="22"/>
          <w:szCs w:val="22"/>
          <w:lang w:val="uk-UA"/>
        </w:rPr>
      </w:pPr>
      <w:r w:rsidRPr="005C776C">
        <w:rPr>
          <w:rFonts w:ascii="Times New Roman" w:hAnsi="Times New Roman"/>
          <w:color w:val="000000" w:themeColor="text1"/>
          <w:sz w:val="22"/>
          <w:szCs w:val="22"/>
          <w:lang w:val="uk-UA"/>
        </w:rPr>
        <w:t>від _____.2025 р.№ __-   -</w:t>
      </w:r>
      <w:r w:rsidRPr="005C776C">
        <w:rPr>
          <w:rFonts w:ascii="Times New Roman" w:hAnsi="Times New Roman"/>
          <w:color w:val="000000" w:themeColor="text1"/>
          <w:sz w:val="22"/>
          <w:szCs w:val="22"/>
          <w:lang w:val="en-US"/>
        </w:rPr>
        <w:t>V</w:t>
      </w:r>
      <w:r w:rsidRPr="005C776C">
        <w:rPr>
          <w:rFonts w:ascii="Times New Roman" w:hAnsi="Times New Roman"/>
          <w:color w:val="000000" w:themeColor="text1"/>
          <w:sz w:val="22"/>
          <w:szCs w:val="22"/>
          <w:lang w:val="uk-UA"/>
        </w:rPr>
        <w:t>ІІІ</w:t>
      </w:r>
    </w:p>
    <w:p w14:paraId="0B6F8750" w14:textId="77777777" w:rsidR="00B97D32" w:rsidRPr="005C776C" w:rsidRDefault="00B97D32" w:rsidP="00B97D32">
      <w:pPr>
        <w:overflowPunct/>
        <w:autoSpaceDE/>
        <w:autoSpaceDN/>
        <w:adjustRightInd/>
        <w:ind w:left="6804" w:right="-286"/>
        <w:jc w:val="center"/>
        <w:rPr>
          <w:rFonts w:ascii="Times New Roman" w:hAnsi="Times New Roman"/>
          <w:b/>
          <w:bCs/>
          <w:color w:val="000000" w:themeColor="text1"/>
          <w:szCs w:val="28"/>
          <w:lang w:val="uk-UA"/>
        </w:rPr>
      </w:pPr>
    </w:p>
    <w:p w14:paraId="50A6BFA9" w14:textId="77777777" w:rsidR="00B97D32" w:rsidRPr="005C776C" w:rsidRDefault="00B97D32" w:rsidP="00B97D32">
      <w:pPr>
        <w:overflowPunct/>
        <w:autoSpaceDE/>
        <w:autoSpaceDN/>
        <w:adjustRightInd/>
        <w:ind w:left="567" w:right="-286" w:hanging="567"/>
        <w:jc w:val="center"/>
        <w:rPr>
          <w:rFonts w:ascii="Times New Roman" w:hAnsi="Times New Roman"/>
          <w:b/>
          <w:bCs/>
          <w:color w:val="000000" w:themeColor="text1"/>
          <w:szCs w:val="28"/>
          <w:lang w:val="uk-UA"/>
        </w:rPr>
      </w:pPr>
      <w:r w:rsidRPr="005C776C">
        <w:rPr>
          <w:rFonts w:ascii="Times New Roman" w:hAnsi="Times New Roman"/>
          <w:b/>
          <w:bCs/>
          <w:color w:val="000000" w:themeColor="text1"/>
          <w:szCs w:val="28"/>
          <w:lang w:val="uk-UA"/>
        </w:rPr>
        <w:t xml:space="preserve">СКЛАД </w:t>
      </w:r>
    </w:p>
    <w:p w14:paraId="281387B2" w14:textId="06247964" w:rsidR="00B97D32" w:rsidRPr="005C776C" w:rsidRDefault="00B97D32" w:rsidP="00B97D32">
      <w:pPr>
        <w:overflowPunct/>
        <w:autoSpaceDE/>
        <w:autoSpaceDN/>
        <w:adjustRightInd/>
        <w:ind w:left="567" w:right="-286" w:hanging="567"/>
        <w:jc w:val="center"/>
        <w:rPr>
          <w:rFonts w:ascii="Times New Roman" w:hAnsi="Times New Roman"/>
          <w:b/>
          <w:bCs/>
          <w:color w:val="000000" w:themeColor="text1"/>
          <w:szCs w:val="28"/>
          <w:lang w:val="uk-UA"/>
        </w:rPr>
      </w:pPr>
      <w:r w:rsidRPr="005C776C">
        <w:rPr>
          <w:rFonts w:ascii="Times New Roman" w:hAnsi="Times New Roman"/>
          <w:b/>
          <w:bCs/>
          <w:color w:val="000000" w:themeColor="text1"/>
          <w:szCs w:val="28"/>
          <w:lang w:val="uk-UA"/>
        </w:rPr>
        <w:t>Молодіжної ради при Обухівські міській раді київської області</w:t>
      </w:r>
    </w:p>
    <w:p w14:paraId="40519226" w14:textId="146084B7" w:rsidR="00B97D32" w:rsidRPr="005C776C" w:rsidRDefault="00B97D32" w:rsidP="00B97D32">
      <w:pPr>
        <w:overflowPunct/>
        <w:autoSpaceDE/>
        <w:autoSpaceDN/>
        <w:adjustRightInd/>
        <w:ind w:left="567" w:right="-286" w:hanging="567"/>
        <w:jc w:val="center"/>
        <w:rPr>
          <w:rFonts w:ascii="Times New Roman" w:hAnsi="Times New Roman"/>
          <w:b/>
          <w:bCs/>
          <w:color w:val="000000" w:themeColor="text1"/>
          <w:szCs w:val="28"/>
          <w:lang w:val="uk-UA"/>
        </w:rPr>
      </w:pPr>
    </w:p>
    <w:p w14:paraId="55D009D7" w14:textId="77777777" w:rsidR="00B97D32" w:rsidRPr="005C776C" w:rsidRDefault="00B97D32" w:rsidP="00B97D32">
      <w:pPr>
        <w:overflowPunct/>
        <w:autoSpaceDE/>
        <w:autoSpaceDN/>
        <w:adjustRightInd/>
        <w:ind w:left="567" w:right="-286" w:hanging="567"/>
        <w:jc w:val="center"/>
        <w:rPr>
          <w:rFonts w:ascii="Times New Roman" w:hAnsi="Times New Roman"/>
          <w:b/>
          <w:bCs/>
          <w:color w:val="000000" w:themeColor="text1"/>
          <w:szCs w:val="28"/>
          <w:lang w:val="uk-UA"/>
        </w:rPr>
      </w:pPr>
    </w:p>
    <w:tbl>
      <w:tblPr>
        <w:tblStyle w:val="a9"/>
        <w:tblW w:w="963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4111"/>
        <w:gridCol w:w="4819"/>
      </w:tblGrid>
      <w:tr w:rsidR="005C776C" w:rsidRPr="005C776C" w14:paraId="50223E9C" w14:textId="77777777" w:rsidTr="006152AF">
        <w:tc>
          <w:tcPr>
            <w:tcW w:w="704" w:type="dxa"/>
          </w:tcPr>
          <w:p w14:paraId="1B8C890C" w14:textId="2D3EB1B7" w:rsidR="00B97D32" w:rsidRPr="005C776C" w:rsidRDefault="00B97D32" w:rsidP="004D39CF">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1.</w:t>
            </w:r>
          </w:p>
        </w:tc>
        <w:tc>
          <w:tcPr>
            <w:tcW w:w="4111" w:type="dxa"/>
          </w:tcPr>
          <w:p w14:paraId="79724522" w14:textId="0FE27024" w:rsidR="00B97D32" w:rsidRPr="005C776C" w:rsidRDefault="00B97D32" w:rsidP="004D39CF">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rPr>
              <w:t>Мусикян Нонна Сержиківна</w:t>
            </w:r>
          </w:p>
        </w:tc>
        <w:tc>
          <w:tcPr>
            <w:tcW w:w="4819" w:type="dxa"/>
          </w:tcPr>
          <w:p w14:paraId="2FD316E6" w14:textId="3F08D08E" w:rsidR="00B97D32" w:rsidRPr="005C776C" w:rsidRDefault="00B97D32"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Молодий житель м. Обухів Обухівської міської територіальної громади</w:t>
            </w:r>
            <w:r w:rsidR="00CE0924" w:rsidRPr="005C776C">
              <w:rPr>
                <w:rFonts w:ascii="Times New Roman" w:hAnsi="Times New Roman"/>
                <w:color w:val="000000" w:themeColor="text1"/>
                <w:szCs w:val="28"/>
                <w:lang w:val="uk-UA"/>
              </w:rPr>
              <w:t>.</w:t>
            </w:r>
          </w:p>
        </w:tc>
      </w:tr>
      <w:tr w:rsidR="005C776C" w:rsidRPr="005C776C" w14:paraId="24AC5080" w14:textId="77777777" w:rsidTr="006152AF">
        <w:tc>
          <w:tcPr>
            <w:tcW w:w="704" w:type="dxa"/>
          </w:tcPr>
          <w:p w14:paraId="4CC8C455" w14:textId="23FC9DCE" w:rsidR="00CE0924" w:rsidRPr="005C776C" w:rsidRDefault="00CE0924" w:rsidP="004D39CF">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2.</w:t>
            </w:r>
          </w:p>
        </w:tc>
        <w:tc>
          <w:tcPr>
            <w:tcW w:w="4111" w:type="dxa"/>
          </w:tcPr>
          <w:p w14:paraId="4D20CCAA" w14:textId="03026156" w:rsidR="00CE0924" w:rsidRPr="005C776C" w:rsidRDefault="00CE0924" w:rsidP="004D39CF">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Северин Алла Сергіївна</w:t>
            </w:r>
          </w:p>
        </w:tc>
        <w:tc>
          <w:tcPr>
            <w:tcW w:w="4819" w:type="dxa"/>
          </w:tcPr>
          <w:p w14:paraId="7E588326" w14:textId="39CCAF95" w:rsidR="00CE0924" w:rsidRPr="005C776C" w:rsidRDefault="00CE0924"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Молодий житель м. Обухів Обухівської міської територіальної громади.</w:t>
            </w:r>
          </w:p>
        </w:tc>
      </w:tr>
      <w:tr w:rsidR="005C776C" w:rsidRPr="005C776C" w14:paraId="4DBC33E5" w14:textId="77777777" w:rsidTr="006152AF">
        <w:tc>
          <w:tcPr>
            <w:tcW w:w="704" w:type="dxa"/>
          </w:tcPr>
          <w:p w14:paraId="0199168B" w14:textId="3CC11C19" w:rsidR="00CE0924" w:rsidRPr="005C776C" w:rsidRDefault="00CE0924" w:rsidP="004D39CF">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3.</w:t>
            </w:r>
          </w:p>
        </w:tc>
        <w:tc>
          <w:tcPr>
            <w:tcW w:w="4111" w:type="dxa"/>
          </w:tcPr>
          <w:p w14:paraId="69029661" w14:textId="4FBEF783" w:rsidR="00CE0924" w:rsidRPr="005C776C" w:rsidRDefault="00CE0924" w:rsidP="004D39CF">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Жигалюк Анна Віталіївна</w:t>
            </w:r>
          </w:p>
        </w:tc>
        <w:tc>
          <w:tcPr>
            <w:tcW w:w="4819" w:type="dxa"/>
          </w:tcPr>
          <w:p w14:paraId="234FF6CF" w14:textId="3749C2F3" w:rsidR="00CE0924" w:rsidRPr="005C776C" w:rsidRDefault="004D39CF"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Представниця громадської організації «Фенікс ОМ»</w:t>
            </w:r>
          </w:p>
        </w:tc>
      </w:tr>
      <w:tr w:rsidR="005C776C" w:rsidRPr="005C776C" w14:paraId="412A86D8" w14:textId="77777777" w:rsidTr="006152AF">
        <w:tc>
          <w:tcPr>
            <w:tcW w:w="704" w:type="dxa"/>
          </w:tcPr>
          <w:p w14:paraId="481FCA15" w14:textId="6401FB4C" w:rsidR="00CE0924" w:rsidRPr="005C776C" w:rsidRDefault="004D39CF" w:rsidP="004D39CF">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4.</w:t>
            </w:r>
          </w:p>
        </w:tc>
        <w:tc>
          <w:tcPr>
            <w:tcW w:w="4111" w:type="dxa"/>
          </w:tcPr>
          <w:p w14:paraId="06986511" w14:textId="4FB1689A" w:rsidR="00CE0924" w:rsidRPr="005C776C" w:rsidRDefault="004D39CF" w:rsidP="004D39CF">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rPr>
              <w:t>Яценко Василь Вікторович</w:t>
            </w:r>
          </w:p>
        </w:tc>
        <w:tc>
          <w:tcPr>
            <w:tcW w:w="4819" w:type="dxa"/>
          </w:tcPr>
          <w:p w14:paraId="1F6A040F" w14:textId="6776CD4F" w:rsidR="00CE0924" w:rsidRPr="005C776C" w:rsidRDefault="004D39CF"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Молодий житель м. Обухів Обухівської міської територіальної громади.</w:t>
            </w:r>
          </w:p>
        </w:tc>
      </w:tr>
      <w:tr w:rsidR="005C776C" w:rsidRPr="005C776C" w14:paraId="77221460" w14:textId="77777777" w:rsidTr="006152AF">
        <w:tc>
          <w:tcPr>
            <w:tcW w:w="704" w:type="dxa"/>
          </w:tcPr>
          <w:p w14:paraId="1783ECAE" w14:textId="03159695" w:rsidR="00CE0924" w:rsidRPr="005C776C" w:rsidRDefault="004D39CF" w:rsidP="00E23472">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5.</w:t>
            </w:r>
          </w:p>
        </w:tc>
        <w:tc>
          <w:tcPr>
            <w:tcW w:w="4111" w:type="dxa"/>
          </w:tcPr>
          <w:p w14:paraId="3B1B8B61" w14:textId="2B686008" w:rsidR="00CE0924" w:rsidRPr="005C776C" w:rsidRDefault="004D39CF" w:rsidP="00E23472">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rPr>
              <w:t>Нечитайло Олександр Володимирович</w:t>
            </w:r>
          </w:p>
        </w:tc>
        <w:tc>
          <w:tcPr>
            <w:tcW w:w="4819" w:type="dxa"/>
          </w:tcPr>
          <w:p w14:paraId="2ABEDC9C" w14:textId="3FD8BFE8" w:rsidR="00CE0924" w:rsidRPr="005C776C" w:rsidRDefault="004D39CF"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Молодий житель м. Обухів Обухівської міської територіальної громади.</w:t>
            </w:r>
          </w:p>
        </w:tc>
      </w:tr>
      <w:tr w:rsidR="005C776C" w:rsidRPr="005C776C" w14:paraId="368BBD39" w14:textId="77777777" w:rsidTr="006152AF">
        <w:tc>
          <w:tcPr>
            <w:tcW w:w="704" w:type="dxa"/>
          </w:tcPr>
          <w:p w14:paraId="7174A08E" w14:textId="34648F8A" w:rsidR="00CE0924" w:rsidRPr="005C776C" w:rsidRDefault="004D39CF" w:rsidP="00E23472">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6.</w:t>
            </w:r>
          </w:p>
        </w:tc>
        <w:tc>
          <w:tcPr>
            <w:tcW w:w="4111" w:type="dxa"/>
          </w:tcPr>
          <w:p w14:paraId="22406731" w14:textId="317C4C8E" w:rsidR="00CE0924" w:rsidRPr="005C776C" w:rsidRDefault="004D39CF" w:rsidP="00E23472">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rPr>
              <w:t>Ягова Олена Миколаївна</w:t>
            </w:r>
          </w:p>
        </w:tc>
        <w:tc>
          <w:tcPr>
            <w:tcW w:w="4819" w:type="dxa"/>
          </w:tcPr>
          <w:p w14:paraId="1BC3832B" w14:textId="3A7DC0B7" w:rsidR="00CE0924" w:rsidRPr="005C776C" w:rsidRDefault="004D39CF"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 xml:space="preserve">Представник </w:t>
            </w:r>
            <w:r w:rsidR="00E23472" w:rsidRPr="005C776C">
              <w:rPr>
                <w:rFonts w:ascii="Times New Roman" w:hAnsi="Times New Roman"/>
                <w:color w:val="000000" w:themeColor="text1"/>
                <w:szCs w:val="28"/>
                <w:lang w:val="uk-UA"/>
              </w:rPr>
              <w:t>відділу культури виконавчого комітету Обухівської міської ради Київської області</w:t>
            </w:r>
          </w:p>
        </w:tc>
      </w:tr>
      <w:tr w:rsidR="005C776C" w:rsidRPr="005C776C" w14:paraId="2C238CA5" w14:textId="77777777" w:rsidTr="006152AF">
        <w:tc>
          <w:tcPr>
            <w:tcW w:w="704" w:type="dxa"/>
          </w:tcPr>
          <w:p w14:paraId="29E6FAD1" w14:textId="6C9E56E2" w:rsidR="00CE0924" w:rsidRPr="005C776C" w:rsidRDefault="00E23472" w:rsidP="00E23472">
            <w:pPr>
              <w:overflowPunct/>
              <w:autoSpaceDE/>
              <w:autoSpaceDN/>
              <w:adjustRightInd/>
              <w:ind w:right="-286"/>
              <w:rPr>
                <w:rFonts w:ascii="Times New Roman" w:hAnsi="Times New Roman"/>
                <w:b/>
                <w:bCs/>
                <w:color w:val="000000" w:themeColor="text1"/>
                <w:szCs w:val="28"/>
                <w:lang w:val="uk-UA"/>
              </w:rPr>
            </w:pPr>
            <w:r w:rsidRPr="005C776C">
              <w:rPr>
                <w:rFonts w:ascii="Times New Roman" w:hAnsi="Times New Roman"/>
                <w:b/>
                <w:bCs/>
                <w:color w:val="000000" w:themeColor="text1"/>
                <w:szCs w:val="28"/>
                <w:lang w:val="uk-UA"/>
              </w:rPr>
              <w:t>7.</w:t>
            </w:r>
          </w:p>
        </w:tc>
        <w:tc>
          <w:tcPr>
            <w:tcW w:w="4111" w:type="dxa"/>
          </w:tcPr>
          <w:p w14:paraId="1D30E5DD" w14:textId="50928817" w:rsidR="00CE0924" w:rsidRPr="005C776C" w:rsidRDefault="00E23472" w:rsidP="00E23472">
            <w:pPr>
              <w:overflowPunct/>
              <w:autoSpaceDE/>
              <w:autoSpaceDN/>
              <w:adjustRightInd/>
              <w:ind w:right="-286"/>
              <w:rPr>
                <w:rFonts w:ascii="Times New Roman" w:hAnsi="Times New Roman"/>
                <w:b/>
                <w:bCs/>
                <w:color w:val="000000" w:themeColor="text1"/>
                <w:szCs w:val="28"/>
                <w:lang w:val="uk-UA"/>
              </w:rPr>
            </w:pPr>
            <w:r w:rsidRPr="005C776C">
              <w:rPr>
                <w:rFonts w:ascii="Times New Roman" w:hAnsi="Times New Roman"/>
                <w:color w:val="000000" w:themeColor="text1"/>
                <w:szCs w:val="28"/>
              </w:rPr>
              <w:t>Кирдан Яніна Юріївна</w:t>
            </w:r>
          </w:p>
        </w:tc>
        <w:tc>
          <w:tcPr>
            <w:tcW w:w="4819" w:type="dxa"/>
          </w:tcPr>
          <w:p w14:paraId="77EF2320" w14:textId="37D83A4A" w:rsidR="00CE0924" w:rsidRPr="005C776C" w:rsidRDefault="00E23472" w:rsidP="006152AF">
            <w:pPr>
              <w:overflowPunct/>
              <w:autoSpaceDE/>
              <w:autoSpaceDN/>
              <w:adjustRightInd/>
              <w:ind w:right="27"/>
              <w:rPr>
                <w:rFonts w:ascii="Times New Roman" w:hAnsi="Times New Roman"/>
                <w:b/>
                <w:bCs/>
                <w:color w:val="000000" w:themeColor="text1"/>
                <w:szCs w:val="28"/>
                <w:lang w:val="uk-UA"/>
              </w:rPr>
            </w:pPr>
            <w:r w:rsidRPr="005C776C">
              <w:rPr>
                <w:rFonts w:ascii="Times New Roman" w:hAnsi="Times New Roman"/>
                <w:color w:val="000000" w:themeColor="text1"/>
                <w:szCs w:val="28"/>
                <w:lang w:val="uk-UA"/>
              </w:rPr>
              <w:t>Представник відділу культури виконавчого комітету Обухівської міської ради Київської області</w:t>
            </w:r>
          </w:p>
        </w:tc>
      </w:tr>
      <w:tr w:rsidR="005C776C" w:rsidRPr="005C776C" w14:paraId="0261FF44" w14:textId="77777777" w:rsidTr="006152AF">
        <w:tc>
          <w:tcPr>
            <w:tcW w:w="704" w:type="dxa"/>
          </w:tcPr>
          <w:p w14:paraId="6AD75FE5" w14:textId="3E32917F" w:rsidR="00CE0924" w:rsidRPr="005C776C" w:rsidRDefault="00E23472" w:rsidP="00E23472">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8.</w:t>
            </w:r>
          </w:p>
        </w:tc>
        <w:tc>
          <w:tcPr>
            <w:tcW w:w="4111" w:type="dxa"/>
          </w:tcPr>
          <w:p w14:paraId="6386B8BE" w14:textId="15A42253" w:rsidR="00CE0924" w:rsidRPr="005C776C" w:rsidRDefault="00E23472" w:rsidP="00E23472">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rPr>
              <w:t>Григорук Маргарита Вікторівна</w:t>
            </w:r>
          </w:p>
        </w:tc>
        <w:tc>
          <w:tcPr>
            <w:tcW w:w="4819" w:type="dxa"/>
          </w:tcPr>
          <w:p w14:paraId="426A483C" w14:textId="49F42FFC" w:rsidR="00CE0924" w:rsidRPr="005C776C" w:rsidRDefault="00E23472"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Представниця Ініціативної групи «Центурія».</w:t>
            </w:r>
          </w:p>
        </w:tc>
      </w:tr>
      <w:tr w:rsidR="005C776C" w:rsidRPr="005C776C" w14:paraId="0DF0CF40" w14:textId="77777777" w:rsidTr="006152AF">
        <w:tc>
          <w:tcPr>
            <w:tcW w:w="704" w:type="dxa"/>
          </w:tcPr>
          <w:p w14:paraId="6AE8DA30" w14:textId="4C0D9C4E" w:rsidR="00E23472" w:rsidRPr="005C776C" w:rsidRDefault="00E23472" w:rsidP="00E23472">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9.</w:t>
            </w:r>
          </w:p>
        </w:tc>
        <w:tc>
          <w:tcPr>
            <w:tcW w:w="4111" w:type="dxa"/>
          </w:tcPr>
          <w:p w14:paraId="020740E1" w14:textId="55C7BDEF" w:rsidR="00E23472" w:rsidRPr="005C776C" w:rsidRDefault="00E23472" w:rsidP="00E23472">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Желеток Тамара Миколаївна</w:t>
            </w:r>
          </w:p>
        </w:tc>
        <w:tc>
          <w:tcPr>
            <w:tcW w:w="4819" w:type="dxa"/>
          </w:tcPr>
          <w:p w14:paraId="6B509854" w14:textId="2E9FBB52" w:rsidR="00E23472" w:rsidRPr="005C776C" w:rsidRDefault="00E23472"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Молодий житель с. Красне Перше Обухівської міської територіальної громади.</w:t>
            </w:r>
          </w:p>
        </w:tc>
      </w:tr>
      <w:tr w:rsidR="005C776C" w:rsidRPr="005C776C" w14:paraId="7E4F7D06" w14:textId="77777777" w:rsidTr="006152AF">
        <w:tc>
          <w:tcPr>
            <w:tcW w:w="704" w:type="dxa"/>
          </w:tcPr>
          <w:p w14:paraId="6A4B70B0" w14:textId="28D8CB7F" w:rsidR="00E23472" w:rsidRPr="005C776C" w:rsidRDefault="00E23472" w:rsidP="00E23472">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10.</w:t>
            </w:r>
          </w:p>
        </w:tc>
        <w:tc>
          <w:tcPr>
            <w:tcW w:w="4111" w:type="dxa"/>
          </w:tcPr>
          <w:p w14:paraId="6B2EF0BE" w14:textId="2144BC35" w:rsidR="00E23472" w:rsidRPr="005C776C" w:rsidRDefault="00E23472" w:rsidP="00E23472">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rPr>
              <w:t>Векла Олексій Олексійович</w:t>
            </w:r>
          </w:p>
        </w:tc>
        <w:tc>
          <w:tcPr>
            <w:tcW w:w="4819" w:type="dxa"/>
          </w:tcPr>
          <w:p w14:paraId="02D69CF1" w14:textId="1D887B7A" w:rsidR="00E23472" w:rsidRPr="005C776C" w:rsidRDefault="00E23472"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Молодий житель с. Слобідка Обухівської міської територіальної громади.</w:t>
            </w:r>
          </w:p>
        </w:tc>
      </w:tr>
      <w:tr w:rsidR="005C776C" w:rsidRPr="005C776C" w14:paraId="7B931729" w14:textId="77777777" w:rsidTr="006152AF">
        <w:tc>
          <w:tcPr>
            <w:tcW w:w="704" w:type="dxa"/>
          </w:tcPr>
          <w:p w14:paraId="339E98BD" w14:textId="2617E971" w:rsidR="00E23472" w:rsidRPr="005C776C" w:rsidRDefault="00E23472" w:rsidP="00E23472">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11.</w:t>
            </w:r>
          </w:p>
        </w:tc>
        <w:tc>
          <w:tcPr>
            <w:tcW w:w="4111" w:type="dxa"/>
          </w:tcPr>
          <w:p w14:paraId="665656EF" w14:textId="20C54FF2" w:rsidR="00E23472" w:rsidRPr="005C776C" w:rsidRDefault="00E23472" w:rsidP="00E23472">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rPr>
              <w:t>Жур</w:t>
            </w:r>
            <w:r w:rsidR="00600DD8" w:rsidRPr="005C776C">
              <w:rPr>
                <w:rFonts w:ascii="Times New Roman" w:hAnsi="Times New Roman"/>
                <w:color w:val="000000" w:themeColor="text1"/>
                <w:szCs w:val="28"/>
                <w:lang w:val="uk-UA"/>
              </w:rPr>
              <w:t>а</w:t>
            </w:r>
            <w:r w:rsidRPr="005C776C">
              <w:rPr>
                <w:rFonts w:ascii="Times New Roman" w:hAnsi="Times New Roman"/>
                <w:color w:val="000000" w:themeColor="text1"/>
                <w:szCs w:val="28"/>
              </w:rPr>
              <w:t>вська Владислава Іванівна</w:t>
            </w:r>
          </w:p>
        </w:tc>
        <w:tc>
          <w:tcPr>
            <w:tcW w:w="4819" w:type="dxa"/>
          </w:tcPr>
          <w:p w14:paraId="19520B95" w14:textId="050FCB3A" w:rsidR="00E23472" w:rsidRPr="005C776C" w:rsidRDefault="00E23472"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Молодий житель с. Нещерів Обухівської міської територіальної громади.</w:t>
            </w:r>
          </w:p>
        </w:tc>
      </w:tr>
      <w:tr w:rsidR="005C776C" w:rsidRPr="005C776C" w14:paraId="7B0566AD" w14:textId="77777777" w:rsidTr="006152AF">
        <w:tc>
          <w:tcPr>
            <w:tcW w:w="704" w:type="dxa"/>
          </w:tcPr>
          <w:p w14:paraId="54EC7D66" w14:textId="03974EFF" w:rsidR="00E23472" w:rsidRPr="005C776C" w:rsidRDefault="00E23472" w:rsidP="00E23472">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12.</w:t>
            </w:r>
          </w:p>
        </w:tc>
        <w:tc>
          <w:tcPr>
            <w:tcW w:w="4111" w:type="dxa"/>
          </w:tcPr>
          <w:p w14:paraId="0F93957D" w14:textId="0A7C41EA" w:rsidR="00E23472" w:rsidRPr="005C776C" w:rsidRDefault="00E23472" w:rsidP="00E23472">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rPr>
              <w:t>Яценко Олена Богданівна</w:t>
            </w:r>
          </w:p>
        </w:tc>
        <w:tc>
          <w:tcPr>
            <w:tcW w:w="4819" w:type="dxa"/>
          </w:tcPr>
          <w:p w14:paraId="2BDA9150" w14:textId="7E8332DE" w:rsidR="00E23472" w:rsidRPr="005C776C" w:rsidRDefault="00E23472"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Молодий житель м. Обухів Обухівської міської територіальної громади.</w:t>
            </w:r>
          </w:p>
        </w:tc>
      </w:tr>
      <w:tr w:rsidR="005C776C" w:rsidRPr="005C776C" w14:paraId="497AB9DC" w14:textId="77777777" w:rsidTr="006152AF">
        <w:tc>
          <w:tcPr>
            <w:tcW w:w="704" w:type="dxa"/>
          </w:tcPr>
          <w:p w14:paraId="2B84CDB3" w14:textId="043E67CB" w:rsidR="00E23472" w:rsidRPr="005C776C" w:rsidRDefault="00E23472" w:rsidP="00E23472">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lastRenderedPageBreak/>
              <w:t>13.</w:t>
            </w:r>
          </w:p>
        </w:tc>
        <w:tc>
          <w:tcPr>
            <w:tcW w:w="4111" w:type="dxa"/>
          </w:tcPr>
          <w:p w14:paraId="20D41862" w14:textId="0C47AC1E" w:rsidR="00E23472" w:rsidRPr="005C776C" w:rsidRDefault="00E23472" w:rsidP="00E23472">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rPr>
              <w:t>Іщенко Анна Сергіївна</w:t>
            </w:r>
          </w:p>
        </w:tc>
        <w:tc>
          <w:tcPr>
            <w:tcW w:w="4819" w:type="dxa"/>
          </w:tcPr>
          <w:p w14:paraId="03B81E9A" w14:textId="02EBCAA0" w:rsidR="00E23472" w:rsidRPr="005C776C" w:rsidRDefault="00E23472"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Молодий житель м. Обухів Обухівської міської територіальної громади.</w:t>
            </w:r>
          </w:p>
        </w:tc>
      </w:tr>
      <w:tr w:rsidR="005C776C" w:rsidRPr="005C776C" w14:paraId="490DFF1F" w14:textId="77777777" w:rsidTr="006152AF">
        <w:tc>
          <w:tcPr>
            <w:tcW w:w="704" w:type="dxa"/>
          </w:tcPr>
          <w:p w14:paraId="04390471" w14:textId="254B86A0" w:rsidR="00E23472" w:rsidRPr="005C776C" w:rsidRDefault="00E23472" w:rsidP="00E23472">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14.</w:t>
            </w:r>
          </w:p>
        </w:tc>
        <w:tc>
          <w:tcPr>
            <w:tcW w:w="4111" w:type="dxa"/>
          </w:tcPr>
          <w:p w14:paraId="1A6C1C86" w14:textId="33039C4E" w:rsidR="00E23472" w:rsidRPr="005C776C" w:rsidRDefault="00E23472" w:rsidP="00E23472">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rPr>
              <w:t>Письмак Софія Михайлівна</w:t>
            </w:r>
          </w:p>
        </w:tc>
        <w:tc>
          <w:tcPr>
            <w:tcW w:w="4819" w:type="dxa"/>
          </w:tcPr>
          <w:p w14:paraId="408F005E" w14:textId="6E3B3C94" w:rsidR="00E23472" w:rsidRPr="005C776C" w:rsidRDefault="00E23472"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Молодий житель м. Обухів Обухівської міської територіальної громади.</w:t>
            </w:r>
          </w:p>
        </w:tc>
      </w:tr>
      <w:tr w:rsidR="005C776C" w:rsidRPr="005C776C" w14:paraId="514DF7EF" w14:textId="77777777" w:rsidTr="006152AF">
        <w:tc>
          <w:tcPr>
            <w:tcW w:w="704" w:type="dxa"/>
          </w:tcPr>
          <w:p w14:paraId="39013475" w14:textId="25F83C5C" w:rsidR="00E23472" w:rsidRPr="005C776C" w:rsidRDefault="00E23472" w:rsidP="002638FE">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15.</w:t>
            </w:r>
          </w:p>
        </w:tc>
        <w:tc>
          <w:tcPr>
            <w:tcW w:w="4111" w:type="dxa"/>
          </w:tcPr>
          <w:p w14:paraId="7E46516E" w14:textId="369A52C8" w:rsidR="00E23472" w:rsidRPr="005C776C" w:rsidRDefault="00E23472" w:rsidP="002638FE">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Костюкова Юлія Олександрівна</w:t>
            </w:r>
          </w:p>
        </w:tc>
        <w:tc>
          <w:tcPr>
            <w:tcW w:w="4819" w:type="dxa"/>
          </w:tcPr>
          <w:p w14:paraId="6AAEDC80" w14:textId="5F78C1A3" w:rsidR="00E23472" w:rsidRPr="005C776C" w:rsidRDefault="002638FE"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Молодий житель м. Обухів Обухівської міської територіальної громади.</w:t>
            </w:r>
          </w:p>
        </w:tc>
      </w:tr>
      <w:tr w:rsidR="005C776C" w:rsidRPr="005C776C" w14:paraId="7AD02C6F" w14:textId="77777777" w:rsidTr="006152AF">
        <w:trPr>
          <w:trHeight w:val="742"/>
        </w:trPr>
        <w:tc>
          <w:tcPr>
            <w:tcW w:w="704" w:type="dxa"/>
          </w:tcPr>
          <w:p w14:paraId="372D7912" w14:textId="76A88910" w:rsidR="00E23472" w:rsidRPr="005C776C" w:rsidRDefault="002638FE" w:rsidP="002638FE">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16.</w:t>
            </w:r>
          </w:p>
        </w:tc>
        <w:tc>
          <w:tcPr>
            <w:tcW w:w="4111" w:type="dxa"/>
          </w:tcPr>
          <w:p w14:paraId="668A7AEF" w14:textId="450245E6" w:rsidR="00E23472" w:rsidRPr="005C776C" w:rsidRDefault="002638FE" w:rsidP="002638FE">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rPr>
              <w:t>Горохолінська Анастасія Кирилівна</w:t>
            </w:r>
          </w:p>
        </w:tc>
        <w:tc>
          <w:tcPr>
            <w:tcW w:w="4819" w:type="dxa"/>
          </w:tcPr>
          <w:p w14:paraId="699B0308" w14:textId="320EF641" w:rsidR="00E23472" w:rsidRPr="005C776C" w:rsidRDefault="002638FE"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Представниця Громадської організації СЦРМ «Нове покоління»</w:t>
            </w:r>
          </w:p>
        </w:tc>
      </w:tr>
      <w:tr w:rsidR="005C776C" w:rsidRPr="005C776C" w14:paraId="2A771157" w14:textId="77777777" w:rsidTr="006152AF">
        <w:tc>
          <w:tcPr>
            <w:tcW w:w="704" w:type="dxa"/>
          </w:tcPr>
          <w:p w14:paraId="7901A48A" w14:textId="19D61401" w:rsidR="00E23472" w:rsidRPr="005C776C" w:rsidRDefault="002638FE" w:rsidP="002638FE">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17.</w:t>
            </w:r>
          </w:p>
        </w:tc>
        <w:tc>
          <w:tcPr>
            <w:tcW w:w="4111" w:type="dxa"/>
          </w:tcPr>
          <w:p w14:paraId="4F122D21" w14:textId="720D1FB9" w:rsidR="00E23472" w:rsidRPr="005C776C" w:rsidRDefault="002638FE" w:rsidP="002638FE">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Лосєва Марія Романівна</w:t>
            </w:r>
          </w:p>
        </w:tc>
        <w:tc>
          <w:tcPr>
            <w:tcW w:w="4819" w:type="dxa"/>
          </w:tcPr>
          <w:p w14:paraId="075A3384" w14:textId="5D472533" w:rsidR="00E23472" w:rsidRPr="005C776C" w:rsidRDefault="002638FE"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Представниця Загальноміської ініціативної групи громадських перетворень учнівського самоврядування м</w:t>
            </w:r>
            <w:r w:rsidR="00166066" w:rsidRPr="005C776C">
              <w:rPr>
                <w:rFonts w:ascii="Times New Roman" w:hAnsi="Times New Roman"/>
                <w:color w:val="000000" w:themeColor="text1"/>
                <w:szCs w:val="28"/>
                <w:lang w:val="uk-UA"/>
              </w:rPr>
              <w:t>.</w:t>
            </w:r>
            <w:r w:rsidRPr="005C776C">
              <w:rPr>
                <w:rFonts w:ascii="Times New Roman" w:hAnsi="Times New Roman"/>
                <w:color w:val="000000" w:themeColor="text1"/>
                <w:szCs w:val="28"/>
                <w:lang w:val="uk-UA"/>
              </w:rPr>
              <w:t xml:space="preserve"> Обухів</w:t>
            </w:r>
          </w:p>
        </w:tc>
      </w:tr>
      <w:tr w:rsidR="005C776C" w:rsidRPr="005C776C" w14:paraId="293EF6EF" w14:textId="77777777" w:rsidTr="006152AF">
        <w:tc>
          <w:tcPr>
            <w:tcW w:w="704" w:type="dxa"/>
          </w:tcPr>
          <w:p w14:paraId="34E10DE6" w14:textId="37F0BA4C" w:rsidR="00E23472" w:rsidRPr="005C776C" w:rsidRDefault="002638FE" w:rsidP="002638FE">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18.</w:t>
            </w:r>
          </w:p>
        </w:tc>
        <w:tc>
          <w:tcPr>
            <w:tcW w:w="4111" w:type="dxa"/>
          </w:tcPr>
          <w:p w14:paraId="38DEFB7C" w14:textId="5D41EB54" w:rsidR="00E23472" w:rsidRPr="005C776C" w:rsidRDefault="002638FE" w:rsidP="002638FE">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rPr>
              <w:t>Школяр Ірина Віталіївна</w:t>
            </w:r>
          </w:p>
        </w:tc>
        <w:tc>
          <w:tcPr>
            <w:tcW w:w="4819" w:type="dxa"/>
          </w:tcPr>
          <w:p w14:paraId="5D629019" w14:textId="4D993E9A" w:rsidR="00E23472" w:rsidRPr="005C776C" w:rsidRDefault="002638FE"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Представниця Молодіжного сектору при ВПО Обухівської міської ради</w:t>
            </w:r>
          </w:p>
        </w:tc>
      </w:tr>
      <w:tr w:rsidR="005C776C" w:rsidRPr="005C776C" w14:paraId="2764BD60" w14:textId="77777777" w:rsidTr="006152AF">
        <w:tc>
          <w:tcPr>
            <w:tcW w:w="704" w:type="dxa"/>
          </w:tcPr>
          <w:p w14:paraId="6F93FF38" w14:textId="0CC9FBF3" w:rsidR="00E23472" w:rsidRPr="005C776C" w:rsidRDefault="002638FE" w:rsidP="002638FE">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19.</w:t>
            </w:r>
          </w:p>
        </w:tc>
        <w:tc>
          <w:tcPr>
            <w:tcW w:w="4111" w:type="dxa"/>
          </w:tcPr>
          <w:p w14:paraId="1BB303BA" w14:textId="266A3157" w:rsidR="00E23472" w:rsidRPr="005C776C" w:rsidRDefault="002638FE" w:rsidP="002638FE">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rPr>
              <w:t>Бондаренко Валерія Володимирівна</w:t>
            </w:r>
          </w:p>
        </w:tc>
        <w:tc>
          <w:tcPr>
            <w:tcW w:w="4819" w:type="dxa"/>
          </w:tcPr>
          <w:p w14:paraId="3DA2BE21" w14:textId="6B268E63" w:rsidR="00E23472" w:rsidRPr="005C776C" w:rsidRDefault="002638FE"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Молодий житель м. Обухів Обухівської міської територіальної громади</w:t>
            </w:r>
          </w:p>
        </w:tc>
      </w:tr>
      <w:tr w:rsidR="005C776C" w:rsidRPr="005C776C" w14:paraId="4D0A3D0A" w14:textId="77777777" w:rsidTr="006152AF">
        <w:tc>
          <w:tcPr>
            <w:tcW w:w="704" w:type="dxa"/>
          </w:tcPr>
          <w:p w14:paraId="5EC1C6FE" w14:textId="3CEF1289" w:rsidR="00E23472" w:rsidRPr="005C776C" w:rsidRDefault="002638FE" w:rsidP="002638FE">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20.</w:t>
            </w:r>
          </w:p>
        </w:tc>
        <w:tc>
          <w:tcPr>
            <w:tcW w:w="4111" w:type="dxa"/>
          </w:tcPr>
          <w:p w14:paraId="4AFBE42D" w14:textId="78077E7C" w:rsidR="00E23472" w:rsidRPr="005C776C" w:rsidRDefault="002638FE" w:rsidP="002638FE">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rPr>
              <w:t>Шпиль Іван Володимирович</w:t>
            </w:r>
          </w:p>
        </w:tc>
        <w:tc>
          <w:tcPr>
            <w:tcW w:w="4819" w:type="dxa"/>
          </w:tcPr>
          <w:p w14:paraId="3C6D6D63" w14:textId="5BB575B0" w:rsidR="00E23472" w:rsidRPr="005C776C" w:rsidRDefault="002638FE"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Молодий житель м. Обухів Обухівської міської територіальної громади</w:t>
            </w:r>
          </w:p>
        </w:tc>
      </w:tr>
      <w:tr w:rsidR="005C776C" w:rsidRPr="005C776C" w14:paraId="14BB9B99" w14:textId="77777777" w:rsidTr="006152AF">
        <w:tc>
          <w:tcPr>
            <w:tcW w:w="704" w:type="dxa"/>
          </w:tcPr>
          <w:p w14:paraId="220CEBC5" w14:textId="4F2D32FA" w:rsidR="002638FE" w:rsidRPr="005C776C" w:rsidRDefault="002638FE" w:rsidP="002638FE">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21.</w:t>
            </w:r>
          </w:p>
        </w:tc>
        <w:tc>
          <w:tcPr>
            <w:tcW w:w="4111" w:type="dxa"/>
          </w:tcPr>
          <w:p w14:paraId="64BDA501" w14:textId="534261C8" w:rsidR="002638FE" w:rsidRPr="005C776C" w:rsidRDefault="002638FE" w:rsidP="002638FE">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rPr>
              <w:t>Бондарець Артем Дмитрович</w:t>
            </w:r>
          </w:p>
        </w:tc>
        <w:tc>
          <w:tcPr>
            <w:tcW w:w="4819" w:type="dxa"/>
          </w:tcPr>
          <w:p w14:paraId="5A6FF94B" w14:textId="67D852FF" w:rsidR="002638FE" w:rsidRPr="005C776C" w:rsidRDefault="002638FE"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Молодий житель м. Обухів Обухівської міської територіальної громади</w:t>
            </w:r>
          </w:p>
        </w:tc>
      </w:tr>
      <w:tr w:rsidR="002638FE" w:rsidRPr="005C776C" w14:paraId="7C9CAC0A" w14:textId="77777777" w:rsidTr="006152AF">
        <w:tc>
          <w:tcPr>
            <w:tcW w:w="704" w:type="dxa"/>
          </w:tcPr>
          <w:p w14:paraId="7C4CFEE4" w14:textId="378B45BD" w:rsidR="002638FE" w:rsidRPr="005C776C" w:rsidRDefault="002638FE" w:rsidP="002638FE">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22.</w:t>
            </w:r>
          </w:p>
        </w:tc>
        <w:tc>
          <w:tcPr>
            <w:tcW w:w="4111" w:type="dxa"/>
          </w:tcPr>
          <w:p w14:paraId="30DB6784" w14:textId="4C37EE48" w:rsidR="002638FE" w:rsidRPr="005C776C" w:rsidRDefault="002638FE" w:rsidP="002638FE">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rPr>
              <w:t>Титаренко Катерина Олександрівна</w:t>
            </w:r>
          </w:p>
        </w:tc>
        <w:tc>
          <w:tcPr>
            <w:tcW w:w="4819" w:type="dxa"/>
          </w:tcPr>
          <w:p w14:paraId="6C1F0200" w14:textId="5A599AD6" w:rsidR="002638FE" w:rsidRPr="005C776C" w:rsidRDefault="002638FE" w:rsidP="006152AF">
            <w:pPr>
              <w:overflowPunct/>
              <w:autoSpaceDE/>
              <w:autoSpaceDN/>
              <w:adjustRightInd/>
              <w:ind w:right="27"/>
              <w:rPr>
                <w:rFonts w:ascii="Times New Roman" w:hAnsi="Times New Roman"/>
                <w:color w:val="000000" w:themeColor="text1"/>
                <w:szCs w:val="28"/>
                <w:lang w:val="uk-UA"/>
              </w:rPr>
            </w:pPr>
            <w:r w:rsidRPr="005C776C">
              <w:rPr>
                <w:rFonts w:ascii="Times New Roman" w:hAnsi="Times New Roman"/>
                <w:color w:val="000000" w:themeColor="text1"/>
                <w:szCs w:val="28"/>
                <w:lang w:val="uk-UA"/>
              </w:rPr>
              <w:t>Молодий житель м. Обухів Обухівської міської територіальної громади</w:t>
            </w:r>
          </w:p>
        </w:tc>
      </w:tr>
      <w:bookmarkEnd w:id="2"/>
    </w:tbl>
    <w:p w14:paraId="452C499C" w14:textId="4F10BC70" w:rsidR="00A8528A" w:rsidRPr="005C776C" w:rsidRDefault="00A8528A" w:rsidP="00480337">
      <w:pPr>
        <w:spacing w:line="276" w:lineRule="auto"/>
        <w:rPr>
          <w:rFonts w:ascii="Times New Roman" w:hAnsi="Times New Roman"/>
          <w:color w:val="000000" w:themeColor="text1"/>
          <w:szCs w:val="28"/>
          <w:lang w:val="uk-UA"/>
        </w:rPr>
      </w:pPr>
    </w:p>
    <w:p w14:paraId="33EB51BA" w14:textId="65AB279B" w:rsidR="00A8528A" w:rsidRPr="005C776C" w:rsidRDefault="00A8528A" w:rsidP="00A8528A">
      <w:pPr>
        <w:rPr>
          <w:rFonts w:ascii="Times New Roman" w:hAnsi="Times New Roman"/>
          <w:color w:val="000000" w:themeColor="text1"/>
          <w:szCs w:val="28"/>
          <w:lang w:val="uk-UA"/>
        </w:rPr>
      </w:pPr>
    </w:p>
    <w:p w14:paraId="6934EEA6" w14:textId="77777777" w:rsidR="00A41F15" w:rsidRPr="005C776C" w:rsidRDefault="00A41F15" w:rsidP="00A41F15">
      <w:pPr>
        <w:overflowPunct/>
        <w:autoSpaceDE/>
        <w:adjustRightInd/>
        <w:ind w:left="284" w:right="-286"/>
        <w:rPr>
          <w:rFonts w:ascii="Times New Roman" w:hAnsi="Times New Roman"/>
          <w:b/>
          <w:color w:val="000000" w:themeColor="text1"/>
          <w:szCs w:val="28"/>
          <w:lang w:val="uk-UA"/>
        </w:rPr>
      </w:pPr>
      <w:r w:rsidRPr="005C776C">
        <w:rPr>
          <w:rFonts w:ascii="Times New Roman" w:hAnsi="Times New Roman"/>
          <w:b/>
          <w:color w:val="000000" w:themeColor="text1"/>
          <w:szCs w:val="28"/>
          <w:lang w:val="uk-UA"/>
        </w:rPr>
        <w:t xml:space="preserve">Секретар Обухівської  міської ради         </w:t>
      </w:r>
      <w:r w:rsidRPr="005C776C">
        <w:rPr>
          <w:rFonts w:ascii="Times New Roman" w:hAnsi="Times New Roman"/>
          <w:b/>
          <w:color w:val="000000" w:themeColor="text1"/>
          <w:szCs w:val="28"/>
          <w:lang w:val="uk-UA"/>
        </w:rPr>
        <w:tab/>
      </w:r>
      <w:r w:rsidRPr="005C776C">
        <w:rPr>
          <w:rFonts w:ascii="Times New Roman" w:hAnsi="Times New Roman"/>
          <w:b/>
          <w:color w:val="000000" w:themeColor="text1"/>
          <w:szCs w:val="28"/>
          <w:lang w:val="uk-UA"/>
        </w:rPr>
        <w:tab/>
      </w:r>
      <w:r w:rsidRPr="005C776C">
        <w:rPr>
          <w:rFonts w:ascii="Times New Roman" w:hAnsi="Times New Roman"/>
          <w:b/>
          <w:color w:val="000000" w:themeColor="text1"/>
          <w:szCs w:val="28"/>
          <w:lang w:val="uk-UA"/>
        </w:rPr>
        <w:tab/>
        <w:t xml:space="preserve">       Лариса ІЛЬЄНКО</w:t>
      </w:r>
    </w:p>
    <w:p w14:paraId="2EB43CA8" w14:textId="77777777" w:rsidR="00A41F15" w:rsidRPr="005C776C" w:rsidRDefault="00A41F15" w:rsidP="00A41F15">
      <w:pPr>
        <w:overflowPunct/>
        <w:autoSpaceDE/>
        <w:adjustRightInd/>
        <w:ind w:left="284"/>
        <w:rPr>
          <w:rFonts w:ascii="Times New Roman" w:hAnsi="Times New Roman"/>
          <w:color w:val="000000" w:themeColor="text1"/>
          <w:sz w:val="24"/>
          <w:szCs w:val="24"/>
          <w:lang w:val="uk-UA"/>
        </w:rPr>
      </w:pPr>
    </w:p>
    <w:p w14:paraId="3529646E" w14:textId="0FFEAC33" w:rsidR="00C603A4" w:rsidRPr="005C776C" w:rsidRDefault="00C603A4" w:rsidP="00A8528A">
      <w:pPr>
        <w:tabs>
          <w:tab w:val="left" w:pos="5880"/>
        </w:tabs>
        <w:rPr>
          <w:rFonts w:ascii="Times New Roman" w:hAnsi="Times New Roman"/>
          <w:color w:val="000000" w:themeColor="text1"/>
          <w:szCs w:val="28"/>
          <w:lang w:val="uk-UA"/>
        </w:rPr>
      </w:pPr>
    </w:p>
    <w:p w14:paraId="3820EB02" w14:textId="77777777" w:rsidR="00C603A4" w:rsidRPr="005C776C" w:rsidRDefault="00C603A4" w:rsidP="00A8528A">
      <w:pPr>
        <w:tabs>
          <w:tab w:val="left" w:pos="5880"/>
        </w:tabs>
        <w:rPr>
          <w:rFonts w:ascii="Times New Roman" w:hAnsi="Times New Roman"/>
          <w:color w:val="000000" w:themeColor="text1"/>
          <w:szCs w:val="28"/>
          <w:lang w:val="uk-UA"/>
        </w:rPr>
      </w:pPr>
    </w:p>
    <w:p w14:paraId="7DE46B2C" w14:textId="6116B1F1" w:rsidR="00A8528A" w:rsidRPr="005C776C" w:rsidRDefault="00A8528A" w:rsidP="00A8528A">
      <w:pPr>
        <w:tabs>
          <w:tab w:val="left" w:pos="5880"/>
        </w:tabs>
        <w:rPr>
          <w:rFonts w:ascii="Times New Roman" w:hAnsi="Times New Roman"/>
          <w:color w:val="000000" w:themeColor="text1"/>
          <w:szCs w:val="28"/>
          <w:lang w:val="uk-UA"/>
        </w:rPr>
      </w:pPr>
    </w:p>
    <w:p w14:paraId="642A04A6" w14:textId="77777777" w:rsidR="00A41F15" w:rsidRPr="005C776C" w:rsidRDefault="003222DF" w:rsidP="003222DF">
      <w:pPr>
        <w:overflowPunct/>
        <w:autoSpaceDE/>
        <w:autoSpaceDN/>
        <w:adjustRightInd/>
        <w:ind w:right="-286"/>
        <w:rPr>
          <w:rFonts w:ascii="Times New Roman" w:hAnsi="Times New Roman"/>
          <w:b/>
          <w:color w:val="000000" w:themeColor="text1"/>
          <w:sz w:val="26"/>
          <w:szCs w:val="26"/>
          <w:lang w:val="uk-UA"/>
        </w:rPr>
      </w:pPr>
      <w:r w:rsidRPr="005C776C">
        <w:rPr>
          <w:rFonts w:ascii="Times New Roman" w:hAnsi="Times New Roman"/>
          <w:b/>
          <w:color w:val="000000" w:themeColor="text1"/>
          <w:sz w:val="26"/>
          <w:szCs w:val="26"/>
          <w:lang w:val="uk-UA"/>
        </w:rPr>
        <w:t xml:space="preserve">                                                                                                </w:t>
      </w:r>
    </w:p>
    <w:p w14:paraId="3B1707CA" w14:textId="77777777" w:rsidR="00A41F15" w:rsidRPr="005C776C" w:rsidRDefault="00A41F15" w:rsidP="003222DF">
      <w:pPr>
        <w:overflowPunct/>
        <w:autoSpaceDE/>
        <w:autoSpaceDN/>
        <w:adjustRightInd/>
        <w:ind w:right="-286"/>
        <w:rPr>
          <w:rFonts w:ascii="Times New Roman" w:hAnsi="Times New Roman"/>
          <w:b/>
          <w:color w:val="000000" w:themeColor="text1"/>
          <w:sz w:val="26"/>
          <w:szCs w:val="26"/>
          <w:lang w:val="uk-UA"/>
        </w:rPr>
      </w:pPr>
    </w:p>
    <w:p w14:paraId="7E9BFE3F" w14:textId="77777777" w:rsidR="00A41F15" w:rsidRPr="005C776C" w:rsidRDefault="00A41F15" w:rsidP="003222DF">
      <w:pPr>
        <w:overflowPunct/>
        <w:autoSpaceDE/>
        <w:autoSpaceDN/>
        <w:adjustRightInd/>
        <w:ind w:right="-286"/>
        <w:rPr>
          <w:rFonts w:ascii="Times New Roman" w:hAnsi="Times New Roman"/>
          <w:b/>
          <w:color w:val="000000" w:themeColor="text1"/>
          <w:sz w:val="26"/>
          <w:szCs w:val="26"/>
          <w:lang w:val="uk-UA"/>
        </w:rPr>
      </w:pPr>
    </w:p>
    <w:p w14:paraId="5B5146DC" w14:textId="77777777" w:rsidR="00A41F15" w:rsidRPr="005C776C" w:rsidRDefault="00A41F15" w:rsidP="003222DF">
      <w:pPr>
        <w:overflowPunct/>
        <w:autoSpaceDE/>
        <w:autoSpaceDN/>
        <w:adjustRightInd/>
        <w:ind w:right="-286"/>
        <w:rPr>
          <w:rFonts w:ascii="Times New Roman" w:hAnsi="Times New Roman"/>
          <w:b/>
          <w:color w:val="000000" w:themeColor="text1"/>
          <w:sz w:val="26"/>
          <w:szCs w:val="26"/>
          <w:lang w:val="uk-UA"/>
        </w:rPr>
      </w:pPr>
    </w:p>
    <w:p w14:paraId="38DC64C6" w14:textId="77777777" w:rsidR="00A41F15" w:rsidRPr="005C776C" w:rsidRDefault="00A41F15" w:rsidP="003222DF">
      <w:pPr>
        <w:overflowPunct/>
        <w:autoSpaceDE/>
        <w:autoSpaceDN/>
        <w:adjustRightInd/>
        <w:ind w:right="-286"/>
        <w:rPr>
          <w:rFonts w:ascii="Times New Roman" w:hAnsi="Times New Roman"/>
          <w:b/>
          <w:color w:val="000000" w:themeColor="text1"/>
          <w:sz w:val="26"/>
          <w:szCs w:val="26"/>
          <w:lang w:val="uk-UA"/>
        </w:rPr>
      </w:pPr>
    </w:p>
    <w:p w14:paraId="41168248" w14:textId="77777777" w:rsidR="00A41F15" w:rsidRPr="005C776C" w:rsidRDefault="00A41F15" w:rsidP="003222DF">
      <w:pPr>
        <w:overflowPunct/>
        <w:autoSpaceDE/>
        <w:autoSpaceDN/>
        <w:adjustRightInd/>
        <w:ind w:right="-286"/>
        <w:rPr>
          <w:rFonts w:ascii="Times New Roman" w:hAnsi="Times New Roman"/>
          <w:b/>
          <w:color w:val="000000" w:themeColor="text1"/>
          <w:sz w:val="26"/>
          <w:szCs w:val="26"/>
          <w:lang w:val="uk-UA"/>
        </w:rPr>
      </w:pPr>
    </w:p>
    <w:p w14:paraId="2A0363EF" w14:textId="77777777" w:rsidR="00A41F15" w:rsidRPr="005C776C" w:rsidRDefault="00A41F15" w:rsidP="003222DF">
      <w:pPr>
        <w:overflowPunct/>
        <w:autoSpaceDE/>
        <w:autoSpaceDN/>
        <w:adjustRightInd/>
        <w:ind w:right="-286"/>
        <w:rPr>
          <w:rFonts w:ascii="Times New Roman" w:hAnsi="Times New Roman"/>
          <w:b/>
          <w:color w:val="000000" w:themeColor="text1"/>
          <w:sz w:val="26"/>
          <w:szCs w:val="26"/>
          <w:lang w:val="uk-UA"/>
        </w:rPr>
      </w:pPr>
    </w:p>
    <w:p w14:paraId="0BB0AC63" w14:textId="77777777" w:rsidR="00A41F15" w:rsidRPr="005C776C" w:rsidRDefault="00A41F15" w:rsidP="003222DF">
      <w:pPr>
        <w:overflowPunct/>
        <w:autoSpaceDE/>
        <w:autoSpaceDN/>
        <w:adjustRightInd/>
        <w:ind w:right="-286"/>
        <w:rPr>
          <w:rFonts w:ascii="Times New Roman" w:hAnsi="Times New Roman"/>
          <w:b/>
          <w:color w:val="000000" w:themeColor="text1"/>
          <w:sz w:val="26"/>
          <w:szCs w:val="26"/>
          <w:lang w:val="uk-UA"/>
        </w:rPr>
      </w:pPr>
    </w:p>
    <w:p w14:paraId="7A4D1B8C" w14:textId="77777777" w:rsidR="00A41F15" w:rsidRPr="005C776C" w:rsidRDefault="00A41F15" w:rsidP="003222DF">
      <w:pPr>
        <w:overflowPunct/>
        <w:autoSpaceDE/>
        <w:autoSpaceDN/>
        <w:adjustRightInd/>
        <w:ind w:right="-286"/>
        <w:rPr>
          <w:rFonts w:ascii="Times New Roman" w:hAnsi="Times New Roman"/>
          <w:b/>
          <w:color w:val="000000" w:themeColor="text1"/>
          <w:sz w:val="26"/>
          <w:szCs w:val="26"/>
          <w:lang w:val="uk-UA"/>
        </w:rPr>
      </w:pPr>
    </w:p>
    <w:p w14:paraId="6827333F" w14:textId="44C1F7A6" w:rsidR="00C603A4" w:rsidRPr="005C776C" w:rsidRDefault="00A41F15" w:rsidP="00A41F15">
      <w:pPr>
        <w:overflowPunct/>
        <w:autoSpaceDE/>
        <w:autoSpaceDN/>
        <w:adjustRightInd/>
        <w:ind w:left="5664" w:right="-286"/>
        <w:rPr>
          <w:rFonts w:ascii="Times New Roman" w:hAnsi="Times New Roman"/>
          <w:b/>
          <w:color w:val="000000" w:themeColor="text1"/>
          <w:sz w:val="26"/>
          <w:szCs w:val="26"/>
          <w:lang w:val="uk-UA"/>
        </w:rPr>
      </w:pPr>
      <w:r w:rsidRPr="005C776C">
        <w:rPr>
          <w:rFonts w:ascii="Times New Roman" w:hAnsi="Times New Roman"/>
          <w:b/>
          <w:color w:val="000000" w:themeColor="text1"/>
          <w:sz w:val="26"/>
          <w:szCs w:val="26"/>
          <w:lang w:val="uk-UA"/>
        </w:rPr>
        <w:lastRenderedPageBreak/>
        <w:t xml:space="preserve">    </w:t>
      </w:r>
      <w:r w:rsidR="006B7503" w:rsidRPr="005C776C">
        <w:rPr>
          <w:rFonts w:ascii="Times New Roman" w:hAnsi="Times New Roman"/>
          <w:b/>
          <w:color w:val="000000" w:themeColor="text1"/>
          <w:sz w:val="26"/>
          <w:szCs w:val="26"/>
          <w:lang w:val="uk-UA"/>
        </w:rPr>
        <w:t>ПОГОДЖЕНО</w:t>
      </w:r>
    </w:p>
    <w:p w14:paraId="42E5F3E5" w14:textId="75FB57EC" w:rsidR="00C603A4" w:rsidRPr="005C776C" w:rsidRDefault="003222DF" w:rsidP="00A41F15">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 xml:space="preserve">                                                                                </w:t>
      </w:r>
      <w:r w:rsidR="00A41F15" w:rsidRPr="005C776C">
        <w:rPr>
          <w:rFonts w:ascii="Times New Roman" w:hAnsi="Times New Roman"/>
          <w:color w:val="000000" w:themeColor="text1"/>
          <w:szCs w:val="28"/>
          <w:lang w:val="uk-UA"/>
        </w:rPr>
        <w:t xml:space="preserve">     </w:t>
      </w:r>
      <w:r w:rsidR="00C603A4" w:rsidRPr="005C776C">
        <w:rPr>
          <w:rFonts w:ascii="Times New Roman" w:hAnsi="Times New Roman"/>
          <w:color w:val="000000" w:themeColor="text1"/>
          <w:szCs w:val="28"/>
          <w:lang w:val="uk-UA"/>
        </w:rPr>
        <w:t>рішення</w:t>
      </w:r>
      <w:r w:rsidRPr="005C776C">
        <w:rPr>
          <w:rFonts w:ascii="Times New Roman" w:hAnsi="Times New Roman"/>
          <w:color w:val="000000" w:themeColor="text1"/>
          <w:szCs w:val="28"/>
          <w:lang w:val="uk-UA"/>
        </w:rPr>
        <w:t xml:space="preserve">м </w:t>
      </w:r>
      <w:r w:rsidR="00C603A4" w:rsidRPr="005C776C">
        <w:rPr>
          <w:rFonts w:ascii="Times New Roman" w:hAnsi="Times New Roman"/>
          <w:color w:val="000000" w:themeColor="text1"/>
          <w:szCs w:val="28"/>
          <w:lang w:val="uk-UA"/>
        </w:rPr>
        <w:t xml:space="preserve">Обухівської міської ради </w:t>
      </w:r>
    </w:p>
    <w:p w14:paraId="0ACA6346" w14:textId="524BEF2F" w:rsidR="00C603A4" w:rsidRPr="005C776C" w:rsidRDefault="003222DF" w:rsidP="003222DF">
      <w:pPr>
        <w:overflowPunct/>
        <w:autoSpaceDE/>
        <w:autoSpaceDN/>
        <w:adjustRightInd/>
        <w:ind w:right="-286"/>
        <w:rPr>
          <w:rFonts w:ascii="Times New Roman" w:hAnsi="Times New Roman"/>
          <w:color w:val="000000" w:themeColor="text1"/>
          <w:szCs w:val="28"/>
          <w:lang w:val="uk-UA"/>
        </w:rPr>
      </w:pPr>
      <w:r w:rsidRPr="005C776C">
        <w:rPr>
          <w:rFonts w:ascii="Times New Roman" w:hAnsi="Times New Roman"/>
          <w:color w:val="000000" w:themeColor="text1"/>
          <w:szCs w:val="28"/>
          <w:lang w:val="uk-UA"/>
        </w:rPr>
        <w:t xml:space="preserve">                                                                                     </w:t>
      </w:r>
      <w:r w:rsidR="00C603A4" w:rsidRPr="005C776C">
        <w:rPr>
          <w:rFonts w:ascii="Times New Roman" w:hAnsi="Times New Roman"/>
          <w:color w:val="000000" w:themeColor="text1"/>
          <w:szCs w:val="28"/>
          <w:lang w:val="uk-UA"/>
        </w:rPr>
        <w:t>від _____.2025 р.№ __-</w:t>
      </w:r>
      <w:r w:rsidR="007D260A" w:rsidRPr="005C776C">
        <w:rPr>
          <w:rFonts w:ascii="Times New Roman" w:hAnsi="Times New Roman"/>
          <w:color w:val="000000" w:themeColor="text1"/>
          <w:szCs w:val="28"/>
          <w:lang w:val="uk-UA"/>
        </w:rPr>
        <w:t>80</w:t>
      </w:r>
      <w:r w:rsidR="00C603A4" w:rsidRPr="005C776C">
        <w:rPr>
          <w:rFonts w:ascii="Times New Roman" w:hAnsi="Times New Roman"/>
          <w:color w:val="000000" w:themeColor="text1"/>
          <w:szCs w:val="28"/>
          <w:lang w:val="uk-UA"/>
        </w:rPr>
        <w:t>-</w:t>
      </w:r>
      <w:r w:rsidR="00C603A4" w:rsidRPr="005C776C">
        <w:rPr>
          <w:rFonts w:ascii="Times New Roman" w:hAnsi="Times New Roman"/>
          <w:color w:val="000000" w:themeColor="text1"/>
          <w:szCs w:val="28"/>
          <w:lang w:val="en-US"/>
        </w:rPr>
        <w:t>V</w:t>
      </w:r>
      <w:r w:rsidR="00C603A4" w:rsidRPr="005C776C">
        <w:rPr>
          <w:rFonts w:ascii="Times New Roman" w:hAnsi="Times New Roman"/>
          <w:color w:val="000000" w:themeColor="text1"/>
          <w:szCs w:val="28"/>
          <w:lang w:val="uk-UA"/>
        </w:rPr>
        <w:t>ІІІ</w:t>
      </w:r>
    </w:p>
    <w:p w14:paraId="114F280F" w14:textId="77777777" w:rsidR="00C603A4" w:rsidRPr="005C776C" w:rsidRDefault="00C603A4" w:rsidP="00C603A4">
      <w:pPr>
        <w:overflowPunct/>
        <w:autoSpaceDE/>
        <w:autoSpaceDN/>
        <w:adjustRightInd/>
        <w:ind w:left="567" w:right="-286" w:hanging="567"/>
        <w:jc w:val="center"/>
        <w:rPr>
          <w:rFonts w:ascii="Times New Roman" w:hAnsi="Times New Roman"/>
          <w:color w:val="000000" w:themeColor="text1"/>
          <w:szCs w:val="28"/>
          <w:lang w:val="uk-UA"/>
        </w:rPr>
      </w:pPr>
    </w:p>
    <w:p w14:paraId="3EB55CAB" w14:textId="77777777" w:rsidR="00C603A4" w:rsidRPr="005C776C" w:rsidRDefault="00C603A4" w:rsidP="00A8528A">
      <w:pPr>
        <w:tabs>
          <w:tab w:val="left" w:pos="5880"/>
        </w:tabs>
        <w:rPr>
          <w:rFonts w:ascii="Times New Roman" w:hAnsi="Times New Roman"/>
          <w:color w:val="000000" w:themeColor="text1"/>
          <w:szCs w:val="28"/>
          <w:lang w:val="uk-UA"/>
        </w:rPr>
      </w:pPr>
    </w:p>
    <w:p w14:paraId="1467F810" w14:textId="77777777" w:rsidR="007D260A" w:rsidRPr="005C776C" w:rsidRDefault="007D260A" w:rsidP="007D260A">
      <w:pPr>
        <w:ind w:left="284" w:right="-377" w:firstLine="567"/>
        <w:jc w:val="center"/>
        <w:rPr>
          <w:rFonts w:ascii="Times New Roman" w:hAnsi="Times New Roman"/>
          <w:b/>
          <w:color w:val="000000" w:themeColor="text1"/>
          <w:szCs w:val="28"/>
          <w:lang w:val="uk-UA"/>
        </w:rPr>
      </w:pPr>
      <w:r w:rsidRPr="005C776C">
        <w:rPr>
          <w:rFonts w:ascii="Times New Roman" w:hAnsi="Times New Roman"/>
          <w:b/>
          <w:color w:val="000000" w:themeColor="text1"/>
          <w:szCs w:val="28"/>
          <w:lang w:val="uk-UA"/>
        </w:rPr>
        <w:t>Положення</w:t>
      </w:r>
    </w:p>
    <w:p w14:paraId="73A43435" w14:textId="77777777" w:rsidR="007D260A" w:rsidRPr="005C776C" w:rsidRDefault="007D260A" w:rsidP="007D260A">
      <w:pPr>
        <w:ind w:left="284" w:right="-377" w:firstLine="567"/>
        <w:jc w:val="center"/>
        <w:rPr>
          <w:rFonts w:ascii="Times New Roman" w:hAnsi="Times New Roman"/>
          <w:color w:val="000000" w:themeColor="text1"/>
          <w:szCs w:val="28"/>
          <w:lang w:val="uk-UA"/>
        </w:rPr>
      </w:pPr>
      <w:r w:rsidRPr="005C776C">
        <w:rPr>
          <w:rFonts w:ascii="Times New Roman" w:hAnsi="Times New Roman"/>
          <w:b/>
          <w:color w:val="000000" w:themeColor="text1"/>
          <w:szCs w:val="28"/>
          <w:lang w:val="uk-UA"/>
        </w:rPr>
        <w:t xml:space="preserve"> про молодіжну раду при Обухівській міській  раді Київської області                           </w:t>
      </w:r>
    </w:p>
    <w:p w14:paraId="7D73D082" w14:textId="77777777" w:rsidR="007D260A" w:rsidRPr="005C776C" w:rsidRDefault="007D260A" w:rsidP="007D260A">
      <w:pPr>
        <w:ind w:left="284" w:right="-377" w:firstLine="567"/>
        <w:jc w:val="both"/>
        <w:rPr>
          <w:rFonts w:ascii="Times New Roman" w:hAnsi="Times New Roman"/>
          <w:color w:val="000000" w:themeColor="text1"/>
          <w:szCs w:val="28"/>
          <w:lang w:val="uk-UA"/>
        </w:rPr>
      </w:pPr>
    </w:p>
    <w:p w14:paraId="5F1303C9"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lang w:val="uk-UA"/>
        </w:rPr>
      </w:pPr>
      <w:bookmarkStart w:id="3" w:name="n318"/>
      <w:bookmarkStart w:id="4" w:name="n136"/>
      <w:bookmarkEnd w:id="3"/>
      <w:bookmarkEnd w:id="4"/>
      <w:r w:rsidRPr="005C776C">
        <w:rPr>
          <w:color w:val="000000" w:themeColor="text1"/>
          <w:sz w:val="28"/>
          <w:szCs w:val="28"/>
          <w:lang w:val="uk-UA"/>
        </w:rPr>
        <w:t>1. Молодіжна рада при Обухівській міській раді Київської області (далі - молодіжна рада) утворюється як молодіжний консультативно-дорадчий орган при Обухівській міській раді Київської області та її виконавчому комітеті з метою залучення молоді до формування та реалізації молодіжної політики  в Обухівській міській територіальній громаді (на місцевому рівні).</w:t>
      </w:r>
    </w:p>
    <w:p w14:paraId="778519E5"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5" w:name="n319"/>
      <w:bookmarkStart w:id="6" w:name="n137"/>
      <w:bookmarkEnd w:id="5"/>
      <w:bookmarkEnd w:id="6"/>
      <w:r w:rsidRPr="005C776C">
        <w:rPr>
          <w:color w:val="000000" w:themeColor="text1"/>
          <w:sz w:val="28"/>
          <w:szCs w:val="28"/>
        </w:rPr>
        <w:t>2. Молодіжна рада у своїй діяльності керується </w:t>
      </w:r>
      <w:hyperlink r:id="rId10" w:tgtFrame="_blank" w:history="1">
        <w:r w:rsidRPr="005C776C">
          <w:rPr>
            <w:rStyle w:val="aff5"/>
            <w:color w:val="000000" w:themeColor="text1"/>
            <w:sz w:val="28"/>
            <w:szCs w:val="28"/>
          </w:rPr>
          <w:t>Конституцією</w:t>
        </w:r>
      </w:hyperlink>
      <w:r w:rsidRPr="005C776C">
        <w:rPr>
          <w:color w:val="000000" w:themeColor="text1"/>
          <w:sz w:val="28"/>
          <w:szCs w:val="28"/>
        </w:rPr>
        <w:t> і законами України, зокрема </w:t>
      </w:r>
      <w:hyperlink r:id="rId11" w:tgtFrame="_blank" w:history="1">
        <w:r w:rsidRPr="005C776C">
          <w:rPr>
            <w:rStyle w:val="aff5"/>
            <w:color w:val="000000" w:themeColor="text1"/>
            <w:sz w:val="28"/>
            <w:szCs w:val="28"/>
          </w:rPr>
          <w:t>Законом України</w:t>
        </w:r>
      </w:hyperlink>
      <w:r w:rsidRPr="005C776C">
        <w:rPr>
          <w:color w:val="000000" w:themeColor="text1"/>
          <w:sz w:val="28"/>
          <w:szCs w:val="28"/>
        </w:rPr>
        <w:t> “Про основні засади молодіжної політики”, указами Президента України, постановами Верховної Ради України, прийнятими відповідно до Конституції та законів України, актами Кабінету Міністрів України, наказами міністерств, актами міської ради</w:t>
      </w:r>
      <w:r w:rsidRPr="005C776C">
        <w:rPr>
          <w:color w:val="000000" w:themeColor="text1"/>
          <w:sz w:val="28"/>
          <w:szCs w:val="28"/>
          <w:lang w:val="uk-UA"/>
        </w:rPr>
        <w:t>, її виконавчого комітету</w:t>
      </w:r>
      <w:r w:rsidRPr="005C776C">
        <w:rPr>
          <w:color w:val="000000" w:themeColor="text1"/>
          <w:sz w:val="28"/>
          <w:szCs w:val="28"/>
        </w:rPr>
        <w:t xml:space="preserve"> та їх посадових осіб, Переглянутою Європейською Хартією участі молоді в громадському житті на місцевому і регіональному рівнях, іншими нормативно-правовими актами у сфері молодіжної політики, а також </w:t>
      </w:r>
      <w:r w:rsidRPr="005C776C">
        <w:rPr>
          <w:color w:val="000000" w:themeColor="text1"/>
          <w:sz w:val="28"/>
          <w:szCs w:val="28"/>
          <w:lang w:val="uk-UA"/>
        </w:rPr>
        <w:t xml:space="preserve">цим </w:t>
      </w:r>
      <w:r w:rsidRPr="005C776C">
        <w:rPr>
          <w:color w:val="000000" w:themeColor="text1"/>
          <w:sz w:val="28"/>
          <w:szCs w:val="28"/>
        </w:rPr>
        <w:t>положенням .</w:t>
      </w:r>
    </w:p>
    <w:p w14:paraId="483F6B44"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7" w:name="n320"/>
      <w:bookmarkStart w:id="8" w:name="n138"/>
      <w:bookmarkEnd w:id="7"/>
      <w:bookmarkEnd w:id="8"/>
      <w:r w:rsidRPr="005C776C">
        <w:rPr>
          <w:color w:val="000000" w:themeColor="text1"/>
          <w:sz w:val="28"/>
          <w:szCs w:val="28"/>
        </w:rPr>
        <w:t>3. Діяльність молодіжної ради ґрунтується на принципах верховенства права, законності, гласності, добровільності, недискримінації, відкритості, відповідальності, інклюзивності.</w:t>
      </w:r>
    </w:p>
    <w:p w14:paraId="4402D9F5"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9" w:name="n321"/>
      <w:bookmarkStart w:id="10" w:name="n139"/>
      <w:bookmarkStart w:id="11" w:name="n140"/>
      <w:bookmarkEnd w:id="9"/>
      <w:bookmarkEnd w:id="10"/>
      <w:bookmarkEnd w:id="11"/>
      <w:r w:rsidRPr="005C776C">
        <w:rPr>
          <w:color w:val="000000" w:themeColor="text1"/>
          <w:sz w:val="28"/>
          <w:szCs w:val="28"/>
          <w:lang w:val="uk-UA"/>
        </w:rPr>
        <w:t>4</w:t>
      </w:r>
      <w:r w:rsidRPr="005C776C">
        <w:rPr>
          <w:color w:val="000000" w:themeColor="text1"/>
          <w:sz w:val="28"/>
          <w:szCs w:val="28"/>
        </w:rPr>
        <w:t>. Основними завданнями молодіжної ради є:</w:t>
      </w:r>
    </w:p>
    <w:p w14:paraId="3C706611"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2" w:name="n323"/>
      <w:bookmarkEnd w:id="12"/>
      <w:r w:rsidRPr="005C776C">
        <w:rPr>
          <w:color w:val="000000" w:themeColor="text1"/>
          <w:sz w:val="28"/>
          <w:szCs w:val="28"/>
        </w:rPr>
        <w:t xml:space="preserve">1) сприяння реалізації права молоді на участь у формуванні та реалізації молодіжної політики в </w:t>
      </w:r>
      <w:r w:rsidRPr="005C776C">
        <w:rPr>
          <w:color w:val="000000" w:themeColor="text1"/>
          <w:sz w:val="28"/>
          <w:szCs w:val="28"/>
          <w:lang w:val="uk-UA"/>
        </w:rPr>
        <w:t>Обухівській міській територіальній громаді</w:t>
      </w:r>
      <w:r w:rsidRPr="005C776C">
        <w:rPr>
          <w:color w:val="000000" w:themeColor="text1"/>
          <w:sz w:val="28"/>
          <w:szCs w:val="28"/>
        </w:rPr>
        <w:t>;</w:t>
      </w:r>
    </w:p>
    <w:p w14:paraId="3F0880C1"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3" w:name="n324"/>
      <w:bookmarkEnd w:id="13"/>
      <w:r w:rsidRPr="005C776C">
        <w:rPr>
          <w:color w:val="000000" w:themeColor="text1"/>
          <w:sz w:val="28"/>
          <w:szCs w:val="28"/>
        </w:rPr>
        <w:t>2) внесення до</w:t>
      </w:r>
      <w:r w:rsidRPr="005C776C">
        <w:rPr>
          <w:color w:val="000000" w:themeColor="text1"/>
          <w:sz w:val="28"/>
          <w:szCs w:val="28"/>
          <w:lang w:val="uk-UA"/>
        </w:rPr>
        <w:t xml:space="preserve"> Обухівської міської ради Київської області та її виконавчого комітету (далі-</w:t>
      </w:r>
      <w:r w:rsidRPr="005C776C">
        <w:rPr>
          <w:color w:val="000000" w:themeColor="text1"/>
          <w:sz w:val="28"/>
          <w:szCs w:val="28"/>
        </w:rPr>
        <w:t xml:space="preserve"> органу, при якому її утворено</w:t>
      </w:r>
      <w:r w:rsidRPr="005C776C">
        <w:rPr>
          <w:color w:val="000000" w:themeColor="text1"/>
          <w:sz w:val="28"/>
          <w:szCs w:val="28"/>
          <w:lang w:val="uk-UA"/>
        </w:rPr>
        <w:t>)</w:t>
      </w:r>
      <w:r w:rsidRPr="005C776C">
        <w:rPr>
          <w:color w:val="000000" w:themeColor="text1"/>
          <w:sz w:val="28"/>
          <w:szCs w:val="28"/>
        </w:rPr>
        <w:t>, пропозицій щодо організації консультацій із молоддю;</w:t>
      </w:r>
    </w:p>
    <w:p w14:paraId="44403924"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4" w:name="n325"/>
      <w:bookmarkEnd w:id="14"/>
      <w:r w:rsidRPr="005C776C">
        <w:rPr>
          <w:color w:val="000000" w:themeColor="text1"/>
          <w:sz w:val="28"/>
          <w:szCs w:val="28"/>
        </w:rPr>
        <w:t>3) надання пропозицій, висновків, рекомендацій щодо формування та реалізації молодіжної політики на місцевому рівні, обов’язкових до розгляду органом, при якому її утворено;</w:t>
      </w:r>
    </w:p>
    <w:p w14:paraId="6EDCE96D"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5" w:name="n326"/>
      <w:bookmarkEnd w:id="15"/>
      <w:r w:rsidRPr="005C776C">
        <w:rPr>
          <w:color w:val="000000" w:themeColor="text1"/>
          <w:sz w:val="28"/>
          <w:szCs w:val="28"/>
        </w:rPr>
        <w:t>4) розроблення за участю молодіжних та дитячих громадських об’єднань, інших суб’єктів молодіжної роботи пропозицій щодо пріоритетів молодіжної політики на місцевому рівні;</w:t>
      </w:r>
    </w:p>
    <w:p w14:paraId="2BF3E226"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6" w:name="n327"/>
      <w:bookmarkEnd w:id="16"/>
      <w:r w:rsidRPr="005C776C">
        <w:rPr>
          <w:color w:val="000000" w:themeColor="text1"/>
          <w:sz w:val="28"/>
          <w:szCs w:val="28"/>
        </w:rPr>
        <w:t>5) проведення моніторингу та оцінки ефективності реалізації молодіжної політики на місцевому рівні;</w:t>
      </w:r>
    </w:p>
    <w:p w14:paraId="4637A6D8"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7" w:name="n328"/>
      <w:bookmarkEnd w:id="17"/>
      <w:r w:rsidRPr="005C776C">
        <w:rPr>
          <w:color w:val="000000" w:themeColor="text1"/>
          <w:sz w:val="28"/>
          <w:szCs w:val="28"/>
        </w:rPr>
        <w:t>6) участь у розробленні проектів нормативно-правових актів, спрямованих на реалізацію молодіжної політики;</w:t>
      </w:r>
    </w:p>
    <w:p w14:paraId="60087A8B"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8" w:name="n329"/>
      <w:bookmarkEnd w:id="18"/>
      <w:r w:rsidRPr="005C776C">
        <w:rPr>
          <w:color w:val="000000" w:themeColor="text1"/>
          <w:sz w:val="28"/>
          <w:szCs w:val="28"/>
        </w:rPr>
        <w:lastRenderedPageBreak/>
        <w:t>7) вивчення стану виконання законів, інших нормативно-правових актів, що стосуються молоді, на місцевому рівні;</w:t>
      </w:r>
    </w:p>
    <w:p w14:paraId="40520AAD"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9" w:name="n330"/>
      <w:bookmarkEnd w:id="19"/>
      <w:r w:rsidRPr="005C776C">
        <w:rPr>
          <w:color w:val="000000" w:themeColor="text1"/>
          <w:sz w:val="28"/>
          <w:szCs w:val="28"/>
        </w:rPr>
        <w:t>8) проведення безоплатної громадської експертизи фінансування заходів з реалізації молодіжної політики, що здійснюється органом, при якому її утворено; результати безоплатної громадської експертизи фінансування заходів з реалізації молодіжної політики враховуються органом, при якому її утворено, під час планування таких заходів на наступний бюджетний період.</w:t>
      </w:r>
    </w:p>
    <w:p w14:paraId="26706312"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20" w:name="n331"/>
      <w:bookmarkEnd w:id="20"/>
      <w:r w:rsidRPr="005C776C">
        <w:rPr>
          <w:color w:val="000000" w:themeColor="text1"/>
          <w:sz w:val="28"/>
          <w:szCs w:val="28"/>
        </w:rPr>
        <w:t>9) виконання інших завдань, визначених положенням про молодіжну раду.</w:t>
      </w:r>
    </w:p>
    <w:p w14:paraId="4095634F"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21" w:name="n322"/>
      <w:bookmarkStart w:id="22" w:name="n150"/>
      <w:bookmarkEnd w:id="21"/>
      <w:bookmarkEnd w:id="22"/>
      <w:r w:rsidRPr="005C776C">
        <w:rPr>
          <w:color w:val="000000" w:themeColor="text1"/>
          <w:sz w:val="28"/>
          <w:szCs w:val="28"/>
        </w:rPr>
        <w:t>6. Молодіжна рада відповідно до покладених на неї завдань:</w:t>
      </w:r>
    </w:p>
    <w:p w14:paraId="3E0FA943"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23" w:name="n151"/>
      <w:bookmarkEnd w:id="23"/>
      <w:r w:rsidRPr="005C776C">
        <w:rPr>
          <w:color w:val="000000" w:themeColor="text1"/>
          <w:sz w:val="28"/>
          <w:szCs w:val="28"/>
        </w:rPr>
        <w:t>1) проводить аналіз ефективності здійснення міською радою</w:t>
      </w:r>
      <w:r w:rsidRPr="005C776C">
        <w:rPr>
          <w:color w:val="000000" w:themeColor="text1"/>
          <w:sz w:val="28"/>
          <w:szCs w:val="28"/>
          <w:lang w:val="uk-UA"/>
        </w:rPr>
        <w:t xml:space="preserve"> та її виконавчим комітетом</w:t>
      </w:r>
      <w:r w:rsidRPr="005C776C">
        <w:rPr>
          <w:color w:val="000000" w:themeColor="text1"/>
          <w:sz w:val="28"/>
          <w:szCs w:val="28"/>
        </w:rPr>
        <w:t xml:space="preserve"> повноважень щодо реалізації молодіжної політики на місцевому рівні, у тому числі шляхом проведення моніторингу та оцінки ефективності реалізації молодіжної політики на місцевому рівні;</w:t>
      </w:r>
    </w:p>
    <w:p w14:paraId="79DD47D4"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24" w:name="n332"/>
      <w:bookmarkStart w:id="25" w:name="n152"/>
      <w:bookmarkEnd w:id="24"/>
      <w:bookmarkEnd w:id="25"/>
      <w:r w:rsidRPr="005C776C">
        <w:rPr>
          <w:color w:val="000000" w:themeColor="text1"/>
          <w:sz w:val="28"/>
          <w:szCs w:val="28"/>
        </w:rPr>
        <w:t>2) подає органу, при якому її утворено, обов’язкові для розгляду пропозиції, висновки, рекомендації щодо формування та реалізації молодіжної політики, залучення молоді до вирішення питань соціально-економічного, політичного та культурного життя адміністративно-територіальної одиниці, а також підвищення ефективності виконання рішень, що впливають на життя молоді;</w:t>
      </w:r>
    </w:p>
    <w:p w14:paraId="39197DB6"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26" w:name="n333"/>
      <w:bookmarkStart w:id="27" w:name="n153"/>
      <w:bookmarkEnd w:id="26"/>
      <w:bookmarkEnd w:id="27"/>
      <w:r w:rsidRPr="005C776C">
        <w:rPr>
          <w:color w:val="000000" w:themeColor="text1"/>
          <w:sz w:val="28"/>
          <w:szCs w:val="28"/>
        </w:rPr>
        <w:t>3) розробляє для міської ради</w:t>
      </w:r>
      <w:r w:rsidRPr="005C776C">
        <w:rPr>
          <w:color w:val="000000" w:themeColor="text1"/>
          <w:sz w:val="28"/>
          <w:szCs w:val="28"/>
          <w:lang w:val="uk-UA"/>
        </w:rPr>
        <w:t xml:space="preserve"> та її виконавчого органу</w:t>
      </w:r>
      <w:r w:rsidRPr="005C776C">
        <w:rPr>
          <w:color w:val="000000" w:themeColor="text1"/>
          <w:sz w:val="28"/>
          <w:szCs w:val="28"/>
        </w:rPr>
        <w:t xml:space="preserve"> рекомендації щодо вирішення питань місцевого значення у сфері молодіжної політики та надсилає їх на розгляд міської ради не рідше ніж двічі на рік;</w:t>
      </w:r>
    </w:p>
    <w:p w14:paraId="21F885F6"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28" w:name="n334"/>
      <w:bookmarkStart w:id="29" w:name="n154"/>
      <w:bookmarkEnd w:id="28"/>
      <w:bookmarkEnd w:id="29"/>
      <w:r w:rsidRPr="005C776C">
        <w:rPr>
          <w:color w:val="000000" w:themeColor="text1"/>
          <w:sz w:val="28"/>
          <w:szCs w:val="28"/>
        </w:rPr>
        <w:t>4) здійснює громадський контроль за врахуванням органом, при якому її утворено, пропозицій, висновків, рекомендацій молодіжної ради, забезпеченням нею прозорості та відкритості своєї діяльності, доступу до публічної інформації, яка перебуває в її володінні, а також виконанням нею нормативно-правових актів у сфері молодіжної політики;</w:t>
      </w:r>
    </w:p>
    <w:p w14:paraId="5637F5D9"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30" w:name="n335"/>
      <w:bookmarkStart w:id="31" w:name="n155"/>
      <w:bookmarkEnd w:id="30"/>
      <w:bookmarkEnd w:id="31"/>
      <w:r w:rsidRPr="005C776C">
        <w:rPr>
          <w:color w:val="000000" w:themeColor="text1"/>
          <w:sz w:val="28"/>
          <w:szCs w:val="28"/>
        </w:rPr>
        <w:t>5) проводить попередню оцінку та підготовку висновків у вигляді рекомендацій стосовно проектів актів міської ради</w:t>
      </w:r>
      <w:r w:rsidRPr="005C776C">
        <w:rPr>
          <w:color w:val="000000" w:themeColor="text1"/>
          <w:sz w:val="28"/>
          <w:szCs w:val="28"/>
          <w:lang w:val="uk-UA"/>
        </w:rPr>
        <w:t>, її виконавчого органу</w:t>
      </w:r>
      <w:r w:rsidRPr="005C776C">
        <w:rPr>
          <w:color w:val="000000" w:themeColor="text1"/>
          <w:sz w:val="28"/>
          <w:szCs w:val="28"/>
        </w:rPr>
        <w:t xml:space="preserve"> та її посадових осіб щодо вирішення питань місцевого значення у сфері молодіжної політики;</w:t>
      </w:r>
    </w:p>
    <w:p w14:paraId="3BDF6A9C"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32" w:name="n336"/>
      <w:bookmarkStart w:id="33" w:name="n156"/>
      <w:bookmarkEnd w:id="32"/>
      <w:bookmarkEnd w:id="33"/>
      <w:r w:rsidRPr="005C776C">
        <w:rPr>
          <w:color w:val="000000" w:themeColor="text1"/>
          <w:sz w:val="28"/>
          <w:szCs w:val="28"/>
        </w:rPr>
        <w:t>6) бере участь у розробленні проектів актів органу, при якому її утворено,</w:t>
      </w:r>
      <w:r w:rsidRPr="005C776C">
        <w:rPr>
          <w:color w:val="000000" w:themeColor="text1"/>
          <w:sz w:val="28"/>
          <w:szCs w:val="28"/>
          <w:lang w:val="uk-UA"/>
        </w:rPr>
        <w:t xml:space="preserve"> його виконавчого органу</w:t>
      </w:r>
      <w:r w:rsidRPr="005C776C">
        <w:rPr>
          <w:color w:val="000000" w:themeColor="text1"/>
          <w:sz w:val="28"/>
          <w:szCs w:val="28"/>
        </w:rPr>
        <w:t xml:space="preserve"> та його посадових осіб, спрямованих на реалізацію молодіжної політики на місцевому рівні, вирішення питань місцевого значення у сфері молодіжної політики;</w:t>
      </w:r>
    </w:p>
    <w:p w14:paraId="0509C847"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34" w:name="n337"/>
      <w:bookmarkStart w:id="35" w:name="n157"/>
      <w:bookmarkEnd w:id="34"/>
      <w:bookmarkEnd w:id="35"/>
      <w:r w:rsidRPr="005C776C">
        <w:rPr>
          <w:color w:val="000000" w:themeColor="text1"/>
          <w:sz w:val="28"/>
          <w:szCs w:val="28"/>
        </w:rPr>
        <w:t>7) розробляє за участю інститутів громадянського суспільства, зокрема молодіжних та дитячих громадських об’єднань, інших суб’єктів молодіжної роботи, пропозиції щодо пріоритетів молодіжної політики на місцевому рівні, вирішення питань місцевого значення у сфері молодіжної політики, а також надає пропозиції, висновки, рекомендації щодо ефективності використання бюджетних коштів для виконання місцевих програм, що стосуються молоді;</w:t>
      </w:r>
    </w:p>
    <w:p w14:paraId="63550AF5"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36" w:name="n338"/>
      <w:bookmarkStart w:id="37" w:name="n158"/>
      <w:bookmarkEnd w:id="36"/>
      <w:bookmarkEnd w:id="37"/>
      <w:r w:rsidRPr="005C776C">
        <w:rPr>
          <w:color w:val="000000" w:themeColor="text1"/>
          <w:sz w:val="28"/>
          <w:szCs w:val="28"/>
        </w:rPr>
        <w:lastRenderedPageBreak/>
        <w:t>8) сприяє залученню цільового фінансування на виконання молодіжних програм;</w:t>
      </w:r>
    </w:p>
    <w:p w14:paraId="50923790"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38" w:name="n159"/>
      <w:bookmarkEnd w:id="38"/>
      <w:r w:rsidRPr="005C776C">
        <w:rPr>
          <w:color w:val="000000" w:themeColor="text1"/>
          <w:sz w:val="28"/>
          <w:szCs w:val="28"/>
        </w:rPr>
        <w:t>9) розробляє та впроваджує механізми взаємодії міської ради</w:t>
      </w:r>
      <w:r w:rsidRPr="005C776C">
        <w:rPr>
          <w:color w:val="000000" w:themeColor="text1"/>
          <w:sz w:val="28"/>
          <w:szCs w:val="28"/>
          <w:lang w:val="uk-UA"/>
        </w:rPr>
        <w:t>, її виконавчого органу</w:t>
      </w:r>
      <w:r w:rsidRPr="005C776C">
        <w:rPr>
          <w:color w:val="000000" w:themeColor="text1"/>
          <w:sz w:val="28"/>
          <w:szCs w:val="28"/>
        </w:rPr>
        <w:t xml:space="preserve"> та молодіжних громадських об’єднань на засадах партнерства, відкритості та прозорості;</w:t>
      </w:r>
    </w:p>
    <w:p w14:paraId="146A71FF"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39" w:name="n160"/>
      <w:bookmarkEnd w:id="39"/>
      <w:r w:rsidRPr="005C776C">
        <w:rPr>
          <w:color w:val="000000" w:themeColor="text1"/>
          <w:sz w:val="28"/>
          <w:szCs w:val="28"/>
        </w:rPr>
        <w:t xml:space="preserve">10) сприяє співпраці інститутів громадянського суспільства, що провадять діяльність у сфері молодіжної політики на території </w:t>
      </w:r>
      <w:r w:rsidRPr="005C776C">
        <w:rPr>
          <w:color w:val="000000" w:themeColor="text1"/>
          <w:sz w:val="28"/>
          <w:szCs w:val="28"/>
          <w:lang w:val="uk-UA"/>
        </w:rPr>
        <w:t>Обухівської міської територіальної громади</w:t>
      </w:r>
      <w:r w:rsidRPr="005C776C">
        <w:rPr>
          <w:color w:val="000000" w:themeColor="text1"/>
          <w:sz w:val="28"/>
          <w:szCs w:val="28"/>
        </w:rPr>
        <w:t>, з метою вирішення актуальних питань молоді, узагальнює пропозиції, які надходять від них, та подає їх на розгляд міській раді;</w:t>
      </w:r>
      <w:bookmarkStart w:id="40" w:name="n339"/>
      <w:bookmarkEnd w:id="40"/>
    </w:p>
    <w:p w14:paraId="52A3FF94"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41" w:name="n161"/>
      <w:bookmarkEnd w:id="41"/>
      <w:r w:rsidRPr="005C776C">
        <w:rPr>
          <w:color w:val="000000" w:themeColor="text1"/>
          <w:sz w:val="28"/>
          <w:szCs w:val="28"/>
        </w:rPr>
        <w:t>11) підтримує та організовує заходи, спрямовані на виконання завдань молодіжної ради;</w:t>
      </w:r>
    </w:p>
    <w:p w14:paraId="7890B697"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42" w:name="n162"/>
      <w:bookmarkEnd w:id="42"/>
      <w:r w:rsidRPr="005C776C">
        <w:rPr>
          <w:color w:val="000000" w:themeColor="text1"/>
          <w:sz w:val="28"/>
          <w:szCs w:val="28"/>
        </w:rPr>
        <w:t>12) подає місцевій раді пропозиції щодо проведення консультацій з молоддю стосовно вирішення питань місцевого значення у сфері молодіжної політики;</w:t>
      </w:r>
    </w:p>
    <w:p w14:paraId="62B9B949"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43" w:name="n340"/>
      <w:bookmarkStart w:id="44" w:name="n163"/>
      <w:bookmarkEnd w:id="43"/>
      <w:bookmarkEnd w:id="44"/>
      <w:r w:rsidRPr="005C776C">
        <w:rPr>
          <w:color w:val="000000" w:themeColor="text1"/>
          <w:sz w:val="28"/>
          <w:szCs w:val="28"/>
        </w:rPr>
        <w:t>13) подає щороку місцевій раді</w:t>
      </w:r>
      <w:r w:rsidRPr="005C776C">
        <w:rPr>
          <w:color w:val="000000" w:themeColor="text1"/>
          <w:sz w:val="28"/>
          <w:szCs w:val="28"/>
          <w:lang w:val="uk-UA"/>
        </w:rPr>
        <w:t xml:space="preserve"> та її виконавчому органу</w:t>
      </w:r>
      <w:r w:rsidRPr="005C776C">
        <w:rPr>
          <w:color w:val="000000" w:themeColor="text1"/>
          <w:sz w:val="28"/>
          <w:szCs w:val="28"/>
        </w:rPr>
        <w:t xml:space="preserve"> обов’язкову для розгляду інформацію про вирішення питань місцевого значення у сфері молодіжної політики та становище молоді у територіальній громаді;</w:t>
      </w:r>
    </w:p>
    <w:p w14:paraId="0A061E3C"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45" w:name="n341"/>
      <w:bookmarkStart w:id="46" w:name="n164"/>
      <w:bookmarkEnd w:id="45"/>
      <w:bookmarkEnd w:id="46"/>
      <w:r w:rsidRPr="005C776C">
        <w:rPr>
          <w:color w:val="000000" w:themeColor="text1"/>
          <w:sz w:val="28"/>
          <w:szCs w:val="28"/>
        </w:rPr>
        <w:t>14) систематично інформує громадськість про свою діяльність та ухвалені рішення, оприлюднює щорічний звіт про роботу молодіжної ради;</w:t>
      </w:r>
    </w:p>
    <w:p w14:paraId="27C288D0"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47" w:name="n342"/>
      <w:bookmarkEnd w:id="47"/>
      <w:r w:rsidRPr="005C776C">
        <w:rPr>
          <w:color w:val="000000" w:themeColor="text1"/>
          <w:sz w:val="28"/>
          <w:szCs w:val="28"/>
        </w:rPr>
        <w:t>15) вивчає стан виконання законів, інших нормативно-правових актів, що стосуються молоді, на місцевому рівні;</w:t>
      </w:r>
      <w:bookmarkStart w:id="48" w:name="n346"/>
      <w:bookmarkEnd w:id="48"/>
    </w:p>
    <w:p w14:paraId="6D07630F"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49" w:name="n343"/>
      <w:bookmarkEnd w:id="49"/>
      <w:r w:rsidRPr="005C776C">
        <w:rPr>
          <w:color w:val="000000" w:themeColor="text1"/>
          <w:sz w:val="28"/>
          <w:szCs w:val="28"/>
        </w:rPr>
        <w:t>16) проводить безоплатну громадську експертизу фінансування заходів з реалізації молодіжної політики, що здійснюється органом, при якому її утворено;</w:t>
      </w:r>
    </w:p>
    <w:p w14:paraId="4F702BF0"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50" w:name="n347"/>
      <w:bookmarkStart w:id="51" w:name="n344"/>
      <w:bookmarkEnd w:id="50"/>
      <w:bookmarkEnd w:id="51"/>
      <w:r w:rsidRPr="005C776C">
        <w:rPr>
          <w:color w:val="000000" w:themeColor="text1"/>
          <w:sz w:val="28"/>
          <w:szCs w:val="28"/>
        </w:rPr>
        <w:t>17) утворює для виконання покладених на молодіжну раду завдань відповідні тимчасові комітети, робочі групи;</w:t>
      </w:r>
    </w:p>
    <w:p w14:paraId="1D5268D6"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52" w:name="n348"/>
      <w:bookmarkStart w:id="53" w:name="n345"/>
      <w:bookmarkEnd w:id="52"/>
      <w:bookmarkEnd w:id="53"/>
      <w:r w:rsidRPr="005C776C">
        <w:rPr>
          <w:color w:val="000000" w:themeColor="text1"/>
          <w:sz w:val="28"/>
          <w:szCs w:val="28"/>
        </w:rPr>
        <w:t>18) виконує інші завдання, визначені положенням про молодіжну раду.</w:t>
      </w:r>
    </w:p>
    <w:p w14:paraId="7D8C9AA0"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54" w:name="n349"/>
      <w:bookmarkStart w:id="55" w:name="n350"/>
      <w:bookmarkStart w:id="56" w:name="n351"/>
      <w:bookmarkStart w:id="57" w:name="n165"/>
      <w:bookmarkEnd w:id="54"/>
      <w:bookmarkEnd w:id="55"/>
      <w:bookmarkEnd w:id="56"/>
      <w:bookmarkEnd w:id="57"/>
      <w:r w:rsidRPr="005C776C">
        <w:rPr>
          <w:color w:val="000000" w:themeColor="text1"/>
          <w:sz w:val="28"/>
          <w:szCs w:val="28"/>
          <w:lang w:val="uk-UA"/>
        </w:rPr>
        <w:t>6</w:t>
      </w:r>
      <w:r w:rsidRPr="005C776C">
        <w:rPr>
          <w:color w:val="000000" w:themeColor="text1"/>
          <w:sz w:val="28"/>
          <w:szCs w:val="28"/>
        </w:rPr>
        <w:t>. Молодіжна рада має право:</w:t>
      </w:r>
    </w:p>
    <w:p w14:paraId="1614F7DF"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58" w:name="n166"/>
      <w:bookmarkEnd w:id="58"/>
      <w:r w:rsidRPr="005C776C">
        <w:rPr>
          <w:color w:val="000000" w:themeColor="text1"/>
          <w:sz w:val="28"/>
          <w:szCs w:val="28"/>
        </w:rPr>
        <w:t>1) отримувати в установленому порядку від центральних та місцевих органів виконавчої влади, органів місцевого самоврядування, підприємств, установ та організацій інформацію, необхідну для виконання покладених на неї завдань;</w:t>
      </w:r>
    </w:p>
    <w:p w14:paraId="3D75D059"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59" w:name="n167"/>
      <w:bookmarkEnd w:id="59"/>
      <w:r w:rsidRPr="005C776C">
        <w:rPr>
          <w:color w:val="000000" w:themeColor="text1"/>
          <w:sz w:val="28"/>
          <w:szCs w:val="28"/>
        </w:rPr>
        <w:t>2) залучати до участі у своїй роботі представників місцевих органів виконавчої влади, органів місцевого самоврядування, підприємств, установ та громадських об’єднань (за погодженням з їх керівниками), а також незалежних експертів (за згодою);</w:t>
      </w:r>
    </w:p>
    <w:p w14:paraId="6BC6B1DB"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60" w:name="n168"/>
      <w:bookmarkEnd w:id="60"/>
      <w:r w:rsidRPr="005C776C">
        <w:rPr>
          <w:color w:val="000000" w:themeColor="text1"/>
          <w:sz w:val="28"/>
          <w:szCs w:val="28"/>
        </w:rPr>
        <w:t>3) розглядати пропозиції інститутів громадянського суспільства та звернення громадян з питань, що належать до компетенції молодіжної ради;</w:t>
      </w:r>
    </w:p>
    <w:p w14:paraId="40A2225C"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61" w:name="n169"/>
      <w:bookmarkEnd w:id="61"/>
      <w:r w:rsidRPr="005C776C">
        <w:rPr>
          <w:color w:val="000000" w:themeColor="text1"/>
          <w:sz w:val="28"/>
          <w:szCs w:val="28"/>
        </w:rPr>
        <w:t>4) утворювати у разі потреби для виконання покладених на неї завдань постійні або тимчасові робочі органи (комітети, комісії, експертні групи тощо);</w:t>
      </w:r>
    </w:p>
    <w:p w14:paraId="270CEA61"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62" w:name="n170"/>
      <w:bookmarkEnd w:id="62"/>
      <w:r w:rsidRPr="005C776C">
        <w:rPr>
          <w:color w:val="000000" w:themeColor="text1"/>
          <w:sz w:val="28"/>
          <w:szCs w:val="28"/>
        </w:rPr>
        <w:lastRenderedPageBreak/>
        <w:t>5) організовувати проведення конференцій, семінарів, нарад та інших заходів, спрямованих на виконання завдань молодіжної ради;</w:t>
      </w:r>
    </w:p>
    <w:p w14:paraId="3588659A"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63" w:name="n171"/>
      <w:bookmarkEnd w:id="63"/>
      <w:r w:rsidRPr="005C776C">
        <w:rPr>
          <w:color w:val="000000" w:themeColor="text1"/>
          <w:sz w:val="28"/>
          <w:szCs w:val="28"/>
        </w:rPr>
        <w:t>6) вносити пропозиції міській раді щодо заохочення в установленому порядку представників інститутів громадянського суспільства та окремих громадян за їх внесок у вирішення питань місцевого значення у сфері молодіжної політики;</w:t>
      </w:r>
    </w:p>
    <w:p w14:paraId="4CAEA108"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64" w:name="n353"/>
      <w:bookmarkStart w:id="65" w:name="n354"/>
      <w:bookmarkEnd w:id="64"/>
      <w:bookmarkEnd w:id="65"/>
      <w:r w:rsidRPr="005C776C">
        <w:rPr>
          <w:color w:val="000000" w:themeColor="text1"/>
          <w:sz w:val="28"/>
          <w:szCs w:val="28"/>
        </w:rPr>
        <w:t>7) проводити добір своїх членів під час строку повноважень складу молодіжної ради в порядку, визначеному у положенні про молодіжну раду.</w:t>
      </w:r>
    </w:p>
    <w:p w14:paraId="626492CF"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66" w:name="n355"/>
      <w:bookmarkStart w:id="67" w:name="n172"/>
      <w:bookmarkEnd w:id="66"/>
      <w:bookmarkEnd w:id="67"/>
      <w:r w:rsidRPr="005C776C">
        <w:rPr>
          <w:color w:val="000000" w:themeColor="text1"/>
          <w:sz w:val="28"/>
          <w:szCs w:val="28"/>
        </w:rPr>
        <w:t>Члени молодіжної ради мають право доступу в установленому порядку до приміщень, в яких розміщена міська рада,</w:t>
      </w:r>
      <w:r w:rsidRPr="005C776C">
        <w:rPr>
          <w:color w:val="000000" w:themeColor="text1"/>
          <w:sz w:val="28"/>
          <w:szCs w:val="28"/>
          <w:lang w:val="uk-UA"/>
        </w:rPr>
        <w:t xml:space="preserve"> її виконавчий комітет,</w:t>
      </w:r>
      <w:r w:rsidRPr="005C776C">
        <w:rPr>
          <w:color w:val="000000" w:themeColor="text1"/>
          <w:sz w:val="28"/>
          <w:szCs w:val="28"/>
        </w:rPr>
        <w:t xml:space="preserve"> а також право участі в</w:t>
      </w:r>
      <w:r w:rsidRPr="005C776C">
        <w:rPr>
          <w:color w:val="000000" w:themeColor="text1"/>
          <w:sz w:val="28"/>
          <w:szCs w:val="28"/>
          <w:lang w:val="uk-UA"/>
        </w:rPr>
        <w:t xml:space="preserve"> їх</w:t>
      </w:r>
      <w:r w:rsidRPr="005C776C">
        <w:rPr>
          <w:color w:val="000000" w:themeColor="text1"/>
          <w:sz w:val="28"/>
          <w:szCs w:val="28"/>
        </w:rPr>
        <w:t xml:space="preserve"> засіданнях</w:t>
      </w:r>
      <w:r w:rsidRPr="005C776C">
        <w:rPr>
          <w:color w:val="000000" w:themeColor="text1"/>
          <w:sz w:val="28"/>
          <w:szCs w:val="28"/>
          <w:lang w:val="uk-UA"/>
        </w:rPr>
        <w:t xml:space="preserve">, </w:t>
      </w:r>
      <w:r w:rsidRPr="005C776C">
        <w:rPr>
          <w:color w:val="000000" w:themeColor="text1"/>
          <w:sz w:val="28"/>
          <w:szCs w:val="28"/>
        </w:rPr>
        <w:t>засіданнях депутатських комісій, виконавчих органів, робочих груп, конкурсних комісій, утворених нею, з розгляду питань, що належать до компетенції молодіжної ради.</w:t>
      </w:r>
    </w:p>
    <w:p w14:paraId="47610669"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68" w:name="n173"/>
      <w:bookmarkEnd w:id="68"/>
      <w:r w:rsidRPr="005C776C">
        <w:rPr>
          <w:color w:val="000000" w:themeColor="text1"/>
          <w:sz w:val="28"/>
          <w:szCs w:val="28"/>
          <w:lang w:val="uk-UA"/>
        </w:rPr>
        <w:t>7</w:t>
      </w:r>
      <w:r w:rsidRPr="005C776C">
        <w:rPr>
          <w:color w:val="000000" w:themeColor="text1"/>
          <w:sz w:val="28"/>
          <w:szCs w:val="28"/>
        </w:rPr>
        <w:t>. До складу молодіжної ради можуть входити громадяни України віком від 14 до 35 років, які є:</w:t>
      </w:r>
    </w:p>
    <w:p w14:paraId="703FC39B"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69" w:name="n174"/>
      <w:bookmarkEnd w:id="69"/>
      <w:r w:rsidRPr="005C776C">
        <w:rPr>
          <w:color w:val="000000" w:themeColor="text1"/>
          <w:sz w:val="28"/>
          <w:szCs w:val="28"/>
        </w:rPr>
        <w:t xml:space="preserve">представниками громадських об’єднань та/або відокремлених підрозділів громадських об’єднань, підприємств, установ, організацій, що провадять діяльність у сфері молодіжної політики, які зареєстровані в установленому порядку та/або провадять діяльність на території </w:t>
      </w:r>
      <w:r w:rsidRPr="005C776C">
        <w:rPr>
          <w:color w:val="000000" w:themeColor="text1"/>
          <w:sz w:val="28"/>
          <w:szCs w:val="28"/>
          <w:lang w:val="uk-UA"/>
        </w:rPr>
        <w:t xml:space="preserve">Обухівської міської територіальної громади </w:t>
      </w:r>
      <w:r w:rsidRPr="005C776C">
        <w:rPr>
          <w:color w:val="000000" w:themeColor="text1"/>
          <w:sz w:val="28"/>
          <w:szCs w:val="28"/>
        </w:rPr>
        <w:t>(за згодою);</w:t>
      </w:r>
    </w:p>
    <w:p w14:paraId="59400CDD"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70" w:name="n175"/>
      <w:bookmarkEnd w:id="70"/>
      <w:r w:rsidRPr="005C776C">
        <w:rPr>
          <w:color w:val="000000" w:themeColor="text1"/>
          <w:sz w:val="28"/>
          <w:szCs w:val="28"/>
        </w:rPr>
        <w:t>представниками закладів освіти, кандидатури яких подаються учнівським або студентським самоврядуванням кожного навчального закладу (за згодою);</w:t>
      </w:r>
    </w:p>
    <w:p w14:paraId="093A685C"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71" w:name="n176"/>
      <w:bookmarkEnd w:id="71"/>
      <w:r w:rsidRPr="005C776C">
        <w:rPr>
          <w:color w:val="000000" w:themeColor="text1"/>
          <w:sz w:val="28"/>
          <w:szCs w:val="28"/>
        </w:rPr>
        <w:t xml:space="preserve">особами, реєстрацією місця проживання яких є </w:t>
      </w:r>
      <w:r w:rsidRPr="005C776C">
        <w:rPr>
          <w:color w:val="000000" w:themeColor="text1"/>
          <w:sz w:val="28"/>
          <w:szCs w:val="28"/>
          <w:lang w:val="uk-UA"/>
        </w:rPr>
        <w:t>Обухівська міська територіальна громада</w:t>
      </w:r>
      <w:r w:rsidRPr="005C776C">
        <w:rPr>
          <w:color w:val="000000" w:themeColor="text1"/>
          <w:sz w:val="28"/>
          <w:szCs w:val="28"/>
        </w:rPr>
        <w:t xml:space="preserve"> (далі - молодь), які делегуються до складу молодіжної ради в порядку, визначеному</w:t>
      </w:r>
      <w:r w:rsidRPr="005C776C">
        <w:rPr>
          <w:color w:val="000000" w:themeColor="text1"/>
          <w:sz w:val="28"/>
          <w:szCs w:val="28"/>
          <w:lang w:val="uk-UA"/>
        </w:rPr>
        <w:t xml:space="preserve"> цим</w:t>
      </w:r>
      <w:r w:rsidRPr="005C776C">
        <w:rPr>
          <w:color w:val="000000" w:themeColor="text1"/>
          <w:sz w:val="28"/>
          <w:szCs w:val="28"/>
        </w:rPr>
        <w:t xml:space="preserve"> </w:t>
      </w:r>
      <w:r w:rsidRPr="005C776C">
        <w:rPr>
          <w:color w:val="000000" w:themeColor="text1"/>
          <w:sz w:val="28"/>
          <w:szCs w:val="28"/>
          <w:lang w:val="uk-UA"/>
        </w:rPr>
        <w:t>П</w:t>
      </w:r>
      <w:r w:rsidRPr="005C776C">
        <w:rPr>
          <w:color w:val="000000" w:themeColor="text1"/>
          <w:sz w:val="28"/>
          <w:szCs w:val="28"/>
        </w:rPr>
        <w:t>оложенням (за згодою);</w:t>
      </w:r>
    </w:p>
    <w:p w14:paraId="20C23E62"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72" w:name="n356"/>
      <w:bookmarkStart w:id="73" w:name="n357"/>
      <w:bookmarkEnd w:id="72"/>
      <w:bookmarkEnd w:id="73"/>
      <w:r w:rsidRPr="005C776C">
        <w:rPr>
          <w:color w:val="000000" w:themeColor="text1"/>
          <w:sz w:val="28"/>
          <w:szCs w:val="28"/>
        </w:rPr>
        <w:t>представниками молодіжних центрів із правом дорадчого голосу (за згодою).</w:t>
      </w:r>
    </w:p>
    <w:p w14:paraId="56DFE87A"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74" w:name="n358"/>
      <w:bookmarkStart w:id="75" w:name="n177"/>
      <w:bookmarkEnd w:id="74"/>
      <w:bookmarkEnd w:id="75"/>
      <w:r w:rsidRPr="005C776C">
        <w:rPr>
          <w:color w:val="000000" w:themeColor="text1"/>
          <w:sz w:val="28"/>
          <w:szCs w:val="28"/>
          <w:lang w:val="uk-UA"/>
        </w:rPr>
        <w:t>8</w:t>
      </w:r>
      <w:r w:rsidRPr="005C776C">
        <w:rPr>
          <w:color w:val="000000" w:themeColor="text1"/>
          <w:sz w:val="28"/>
          <w:szCs w:val="28"/>
        </w:rPr>
        <w:t>. Склад молодіжної ради формується на установчих зборах шляхом рейтингового голосування за кандидатів, які особисто присутні на установчих зборах.</w:t>
      </w:r>
    </w:p>
    <w:p w14:paraId="66E676F8"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76" w:name="n178"/>
      <w:bookmarkEnd w:id="76"/>
      <w:r w:rsidRPr="005C776C">
        <w:rPr>
          <w:color w:val="000000" w:themeColor="text1"/>
          <w:sz w:val="28"/>
          <w:szCs w:val="28"/>
        </w:rPr>
        <w:t>10. Кількісний склад молодіжної ради визначається установчими зборами та не може становити більш як 35 осіб.</w:t>
      </w:r>
    </w:p>
    <w:p w14:paraId="326F0274"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77" w:name="n179"/>
      <w:bookmarkEnd w:id="77"/>
      <w:r w:rsidRPr="005C776C">
        <w:rPr>
          <w:color w:val="000000" w:themeColor="text1"/>
          <w:sz w:val="28"/>
          <w:szCs w:val="28"/>
        </w:rPr>
        <w:t>Строк повноважень складу молодіжної ради становить два роки.</w:t>
      </w:r>
    </w:p>
    <w:p w14:paraId="67BDE75E"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78" w:name="n180"/>
      <w:bookmarkEnd w:id="78"/>
      <w:r w:rsidRPr="005C776C">
        <w:rPr>
          <w:color w:val="000000" w:themeColor="text1"/>
          <w:sz w:val="28"/>
          <w:szCs w:val="28"/>
        </w:rPr>
        <w:t>До складу молодіжної ради може бути обрано не більше одного представника від кожного інституту громадянського суспільства, що виявив бажання увійти до складу молодіжної ради.</w:t>
      </w:r>
    </w:p>
    <w:p w14:paraId="7B61E912"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79" w:name="n181"/>
      <w:bookmarkEnd w:id="79"/>
      <w:r w:rsidRPr="005C776C">
        <w:rPr>
          <w:color w:val="000000" w:themeColor="text1"/>
          <w:sz w:val="28"/>
          <w:szCs w:val="28"/>
        </w:rPr>
        <w:t>1</w:t>
      </w:r>
      <w:r w:rsidRPr="005C776C">
        <w:rPr>
          <w:color w:val="000000" w:themeColor="text1"/>
          <w:sz w:val="28"/>
          <w:szCs w:val="28"/>
          <w:lang w:val="uk-UA"/>
        </w:rPr>
        <w:t>0</w:t>
      </w:r>
      <w:r w:rsidRPr="005C776C">
        <w:rPr>
          <w:color w:val="000000" w:themeColor="text1"/>
          <w:sz w:val="28"/>
          <w:szCs w:val="28"/>
        </w:rPr>
        <w:t xml:space="preserve">. Організація діяльності та інші процедурні питання роботи молодіжної ради визначаються </w:t>
      </w:r>
      <w:r w:rsidRPr="005C776C">
        <w:rPr>
          <w:color w:val="000000" w:themeColor="text1"/>
          <w:sz w:val="28"/>
          <w:szCs w:val="28"/>
          <w:lang w:val="uk-UA"/>
        </w:rPr>
        <w:t>цим П</w:t>
      </w:r>
      <w:r w:rsidRPr="005C776C">
        <w:rPr>
          <w:color w:val="000000" w:themeColor="text1"/>
          <w:sz w:val="28"/>
          <w:szCs w:val="28"/>
        </w:rPr>
        <w:t>оложенням,</w:t>
      </w:r>
      <w:r w:rsidRPr="005C776C">
        <w:rPr>
          <w:color w:val="000000" w:themeColor="text1"/>
          <w:sz w:val="28"/>
          <w:szCs w:val="28"/>
          <w:lang w:val="uk-UA"/>
        </w:rPr>
        <w:t xml:space="preserve"> яке</w:t>
      </w:r>
      <w:r w:rsidRPr="005C776C">
        <w:rPr>
          <w:color w:val="000000" w:themeColor="text1"/>
          <w:sz w:val="28"/>
          <w:szCs w:val="28"/>
        </w:rPr>
        <w:t xml:space="preserve"> погоджується з</w:t>
      </w:r>
      <w:r w:rsidRPr="005C776C">
        <w:rPr>
          <w:color w:val="000000" w:themeColor="text1"/>
          <w:sz w:val="28"/>
          <w:szCs w:val="28"/>
          <w:lang w:val="uk-UA"/>
        </w:rPr>
        <w:t xml:space="preserve"> Обухівською</w:t>
      </w:r>
      <w:r w:rsidRPr="005C776C">
        <w:rPr>
          <w:color w:val="000000" w:themeColor="text1"/>
          <w:sz w:val="28"/>
          <w:szCs w:val="28"/>
        </w:rPr>
        <w:t xml:space="preserve"> міською радою і затверджується на установчих зборах молодіжної ради.</w:t>
      </w:r>
    </w:p>
    <w:p w14:paraId="76375544"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80" w:name="n182"/>
      <w:bookmarkEnd w:id="80"/>
      <w:r w:rsidRPr="005C776C">
        <w:rPr>
          <w:color w:val="000000" w:themeColor="text1"/>
          <w:sz w:val="28"/>
          <w:szCs w:val="28"/>
        </w:rPr>
        <w:lastRenderedPageBreak/>
        <w:t xml:space="preserve">12. Для формування складу молодіжної ради розпорядженням </w:t>
      </w:r>
      <w:r w:rsidRPr="005C776C">
        <w:rPr>
          <w:color w:val="000000" w:themeColor="text1"/>
          <w:sz w:val="28"/>
          <w:szCs w:val="28"/>
          <w:lang w:val="uk-UA"/>
        </w:rPr>
        <w:t>міського голови або особи, яка виконує його повноваження,</w:t>
      </w:r>
      <w:r w:rsidRPr="005C776C">
        <w:rPr>
          <w:color w:val="000000" w:themeColor="text1"/>
          <w:sz w:val="28"/>
          <w:szCs w:val="28"/>
        </w:rPr>
        <w:t xml:space="preserve"> не пізніше ніж за 60 календарних днів до визначеної дати проведення установчих зборів</w:t>
      </w:r>
      <w:r w:rsidRPr="005C776C">
        <w:rPr>
          <w:color w:val="000000" w:themeColor="text1"/>
          <w:sz w:val="28"/>
          <w:szCs w:val="28"/>
          <w:lang w:val="uk-UA"/>
        </w:rPr>
        <w:t>,</w:t>
      </w:r>
      <w:r w:rsidRPr="005C776C">
        <w:rPr>
          <w:color w:val="000000" w:themeColor="text1"/>
          <w:sz w:val="28"/>
          <w:szCs w:val="28"/>
        </w:rPr>
        <w:t xml:space="preserve"> утворює</w:t>
      </w:r>
      <w:r w:rsidRPr="005C776C">
        <w:rPr>
          <w:color w:val="000000" w:themeColor="text1"/>
          <w:sz w:val="28"/>
          <w:szCs w:val="28"/>
          <w:lang w:val="uk-UA"/>
        </w:rPr>
        <w:t>ться</w:t>
      </w:r>
      <w:r w:rsidRPr="005C776C">
        <w:rPr>
          <w:color w:val="000000" w:themeColor="text1"/>
          <w:sz w:val="28"/>
          <w:szCs w:val="28"/>
        </w:rPr>
        <w:t xml:space="preserve"> ініціативна група з підготовки установчих зборів (далі - ініціативна група) за участю представників інститутів громадянського суспільства та молоді </w:t>
      </w:r>
      <w:r w:rsidRPr="005C776C">
        <w:rPr>
          <w:color w:val="000000" w:themeColor="text1"/>
          <w:sz w:val="28"/>
          <w:szCs w:val="28"/>
          <w:lang w:val="uk-UA"/>
        </w:rPr>
        <w:t>Обухівської міської територіальної громади</w:t>
      </w:r>
      <w:r w:rsidRPr="005C776C">
        <w:rPr>
          <w:color w:val="000000" w:themeColor="text1"/>
          <w:sz w:val="28"/>
          <w:szCs w:val="28"/>
        </w:rPr>
        <w:t>.</w:t>
      </w:r>
    </w:p>
    <w:p w14:paraId="43CF0A1D"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81" w:name="n360"/>
      <w:bookmarkEnd w:id="81"/>
      <w:r w:rsidRPr="005C776C">
        <w:rPr>
          <w:color w:val="000000" w:themeColor="text1"/>
          <w:sz w:val="28"/>
          <w:szCs w:val="28"/>
        </w:rPr>
        <w:t>У разі коли при міській раді вже утворена молодіжна рада та її повноваження не припинені достроково, ініціативна група утворюється не пізніше ніж за 60 календарних днів до закінчення строку її повноважень. У такому разі кількісний та персональний склад ініціативної групи міська рада затверджує з урахуванням пропозицій молодіжної ради.</w:t>
      </w:r>
    </w:p>
    <w:p w14:paraId="78C3D07A"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82" w:name="n361"/>
      <w:bookmarkEnd w:id="82"/>
      <w:r w:rsidRPr="005C776C">
        <w:rPr>
          <w:color w:val="000000" w:themeColor="text1"/>
          <w:sz w:val="28"/>
          <w:szCs w:val="28"/>
        </w:rPr>
        <w:t>До</w:t>
      </w:r>
      <w:r w:rsidRPr="005C776C">
        <w:rPr>
          <w:color w:val="000000" w:themeColor="text1"/>
          <w:sz w:val="28"/>
          <w:szCs w:val="28"/>
          <w:lang w:val="uk-UA"/>
        </w:rPr>
        <w:t xml:space="preserve"> </w:t>
      </w:r>
      <w:r w:rsidRPr="005C776C">
        <w:rPr>
          <w:color w:val="000000" w:themeColor="text1"/>
          <w:sz w:val="28"/>
          <w:szCs w:val="28"/>
        </w:rPr>
        <w:t xml:space="preserve">складу ініціативної групи входять делеговані члени діючої молодіжної ради (якщо її повноваження не припинені достроково), представники інститутів громадянського суспільства, які не представлені у складі молодіжної ради, представники міської ради, молоді </w:t>
      </w:r>
      <w:r w:rsidRPr="005C776C">
        <w:rPr>
          <w:color w:val="000000" w:themeColor="text1"/>
          <w:sz w:val="28"/>
          <w:szCs w:val="28"/>
          <w:lang w:val="uk-UA"/>
        </w:rPr>
        <w:t>Обухівської міської територіальної громади</w:t>
      </w:r>
      <w:r w:rsidRPr="005C776C">
        <w:rPr>
          <w:color w:val="000000" w:themeColor="text1"/>
          <w:sz w:val="28"/>
          <w:szCs w:val="28"/>
        </w:rPr>
        <w:t>.</w:t>
      </w:r>
    </w:p>
    <w:p w14:paraId="0B21BF46"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83" w:name="n362"/>
      <w:bookmarkEnd w:id="83"/>
      <w:r w:rsidRPr="005C776C">
        <w:rPr>
          <w:color w:val="000000" w:themeColor="text1"/>
          <w:sz w:val="28"/>
          <w:szCs w:val="28"/>
        </w:rPr>
        <w:t>Персональний склад ініціативної групи місцева рада оприлюднює на своєму офіційному веб-сайті та/або в інший прийнятний спосіб протягом п’яти робочих днів з дня її утворення.</w:t>
      </w:r>
    </w:p>
    <w:p w14:paraId="28B3AA16"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84" w:name="n363"/>
      <w:bookmarkEnd w:id="84"/>
      <w:r w:rsidRPr="005C776C">
        <w:rPr>
          <w:color w:val="000000" w:themeColor="text1"/>
          <w:sz w:val="28"/>
          <w:szCs w:val="28"/>
          <w:lang w:val="uk-UA"/>
        </w:rPr>
        <w:t xml:space="preserve">Підрозділ виконавчого органу міської </w:t>
      </w:r>
      <w:r w:rsidRPr="005C776C">
        <w:rPr>
          <w:color w:val="000000" w:themeColor="text1"/>
          <w:sz w:val="28"/>
          <w:szCs w:val="28"/>
        </w:rPr>
        <w:t xml:space="preserve"> ради</w:t>
      </w:r>
      <w:r w:rsidRPr="005C776C">
        <w:rPr>
          <w:color w:val="000000" w:themeColor="text1"/>
          <w:sz w:val="28"/>
          <w:szCs w:val="28"/>
          <w:lang w:val="uk-UA"/>
        </w:rPr>
        <w:t>, якому доручено утворення молодіжної ради,</w:t>
      </w:r>
      <w:r w:rsidRPr="005C776C">
        <w:rPr>
          <w:color w:val="000000" w:themeColor="text1"/>
          <w:sz w:val="28"/>
          <w:szCs w:val="28"/>
        </w:rPr>
        <w:t xml:space="preserve"> не пізніше ніж за 45 календарних днів до проведення установчих зборів в обов’язковому порядку оприлюднює на своєму офіційному веб-сайті та/або в інший прийнятний спосіб підготовлене ініціативною групою повідомлення про дату, час, місце, порядок проведення установчих зборів, порядок подання заяв для участі в установчих зборах, відомості про склад ініціативної групи та прізвище, власне ім’я, по батькові (за наявності), адресу електронної пошти та номер телефону відповідальної особи.</w:t>
      </w:r>
    </w:p>
    <w:p w14:paraId="0F90D6AD"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85" w:name="n364"/>
      <w:bookmarkEnd w:id="85"/>
      <w:r w:rsidRPr="005C776C">
        <w:rPr>
          <w:color w:val="000000" w:themeColor="text1"/>
          <w:sz w:val="28"/>
          <w:szCs w:val="28"/>
        </w:rPr>
        <w:t>Для участі в установчих зборах до ініціативної групи подається заява за формою згідно з </w:t>
      </w:r>
      <w:hyperlink r:id="rId12" w:anchor="n408" w:history="1">
        <w:r w:rsidRPr="005C776C">
          <w:rPr>
            <w:rStyle w:val="aff5"/>
            <w:color w:val="000000" w:themeColor="text1"/>
            <w:sz w:val="28"/>
            <w:szCs w:val="28"/>
          </w:rPr>
          <w:t>додатком</w:t>
        </w:r>
      </w:hyperlink>
      <w:r w:rsidRPr="005C776C">
        <w:rPr>
          <w:color w:val="000000" w:themeColor="text1"/>
          <w:sz w:val="28"/>
          <w:szCs w:val="28"/>
          <w:lang w:val="uk-UA"/>
        </w:rPr>
        <w:t xml:space="preserve"> до цього Положення</w:t>
      </w:r>
      <w:r w:rsidRPr="005C776C">
        <w:rPr>
          <w:color w:val="000000" w:themeColor="text1"/>
          <w:sz w:val="28"/>
          <w:szCs w:val="28"/>
        </w:rPr>
        <w:t xml:space="preserve">, підписана уповноваженою особою керівного органу інституту громадянського суспільства або від молоді </w:t>
      </w:r>
      <w:r w:rsidRPr="005C776C">
        <w:rPr>
          <w:color w:val="000000" w:themeColor="text1"/>
          <w:sz w:val="28"/>
          <w:szCs w:val="28"/>
          <w:lang w:val="uk-UA"/>
        </w:rPr>
        <w:t xml:space="preserve">Обухівської міської територіальної громади </w:t>
      </w:r>
      <w:r w:rsidRPr="005C776C">
        <w:rPr>
          <w:color w:val="000000" w:themeColor="text1"/>
          <w:sz w:val="28"/>
          <w:szCs w:val="28"/>
        </w:rPr>
        <w:t>(у разі, коли молода особа подає заяву самостійно).</w:t>
      </w:r>
    </w:p>
    <w:p w14:paraId="428865AB"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86" w:name="n365"/>
      <w:bookmarkEnd w:id="86"/>
      <w:r w:rsidRPr="005C776C">
        <w:rPr>
          <w:color w:val="000000" w:themeColor="text1"/>
          <w:sz w:val="28"/>
          <w:szCs w:val="28"/>
        </w:rPr>
        <w:t>Для представників інститутів громадянського суспільства до заяви додаються:</w:t>
      </w:r>
    </w:p>
    <w:p w14:paraId="05B11B27"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87" w:name="n366"/>
      <w:bookmarkEnd w:id="87"/>
      <w:r w:rsidRPr="005C776C">
        <w:rPr>
          <w:color w:val="000000" w:themeColor="text1"/>
          <w:sz w:val="28"/>
          <w:szCs w:val="28"/>
        </w:rPr>
        <w:t xml:space="preserve">прийняте у порядку, встановленому установчими документами інституту громадянського суспільства, рішення про делегування для участі в установчих зборах представника, який одночасно є кандидатом до складу </w:t>
      </w:r>
      <w:r w:rsidRPr="005C776C">
        <w:rPr>
          <w:color w:val="000000" w:themeColor="text1"/>
          <w:sz w:val="28"/>
          <w:szCs w:val="28"/>
          <w:lang w:val="uk-UA"/>
        </w:rPr>
        <w:t>М</w:t>
      </w:r>
      <w:r w:rsidRPr="005C776C">
        <w:rPr>
          <w:color w:val="000000" w:themeColor="text1"/>
          <w:sz w:val="28"/>
          <w:szCs w:val="28"/>
        </w:rPr>
        <w:t>олодіжної ради;</w:t>
      </w:r>
    </w:p>
    <w:p w14:paraId="766B6C53"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88" w:name="n367"/>
      <w:bookmarkEnd w:id="88"/>
      <w:r w:rsidRPr="005C776C">
        <w:rPr>
          <w:color w:val="000000" w:themeColor="text1"/>
          <w:sz w:val="28"/>
          <w:szCs w:val="28"/>
        </w:rPr>
        <w:t>біографічна довідка делегованого представника інституту громадянського суспільства із зазначенням його прізвища, власного імені, по батькові (за наявності), місця роботи, посади в інституті громадянського суспільства, контактної інформації.</w:t>
      </w:r>
    </w:p>
    <w:p w14:paraId="12279F18"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89" w:name="n368"/>
      <w:bookmarkEnd w:id="89"/>
      <w:r w:rsidRPr="005C776C">
        <w:rPr>
          <w:color w:val="000000" w:themeColor="text1"/>
          <w:sz w:val="28"/>
          <w:szCs w:val="28"/>
        </w:rPr>
        <w:t xml:space="preserve">Для молоді </w:t>
      </w:r>
      <w:r w:rsidRPr="005C776C">
        <w:rPr>
          <w:color w:val="000000" w:themeColor="text1"/>
          <w:sz w:val="28"/>
          <w:szCs w:val="28"/>
          <w:lang w:val="uk-UA"/>
        </w:rPr>
        <w:t xml:space="preserve">Обухівської міської територіальної громади </w:t>
      </w:r>
      <w:r w:rsidRPr="005C776C">
        <w:rPr>
          <w:color w:val="000000" w:themeColor="text1"/>
          <w:sz w:val="28"/>
          <w:szCs w:val="28"/>
        </w:rPr>
        <w:t>до заяви додаються:</w:t>
      </w:r>
    </w:p>
    <w:p w14:paraId="150F27C6"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90" w:name="n369"/>
      <w:bookmarkEnd w:id="90"/>
      <w:r w:rsidRPr="005C776C">
        <w:rPr>
          <w:color w:val="000000" w:themeColor="text1"/>
          <w:sz w:val="28"/>
          <w:szCs w:val="28"/>
        </w:rPr>
        <w:t>біографічна довідка із зазначенням прізвища, власного імені, по батькові (за наявності), посади, місця роботи (за наявності), контактної інформації;</w:t>
      </w:r>
    </w:p>
    <w:p w14:paraId="0175986C"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lang w:val="uk-UA"/>
        </w:rPr>
      </w:pPr>
      <w:bookmarkStart w:id="91" w:name="n370"/>
      <w:bookmarkEnd w:id="91"/>
      <w:r w:rsidRPr="005C776C">
        <w:rPr>
          <w:color w:val="000000" w:themeColor="text1"/>
          <w:sz w:val="28"/>
          <w:szCs w:val="28"/>
        </w:rPr>
        <w:lastRenderedPageBreak/>
        <w:t xml:space="preserve">підписний лист для збору підписів жителів відповідного населеного пункту про підтримку кандидата від населеного пункту </w:t>
      </w:r>
      <w:r w:rsidRPr="005C776C">
        <w:rPr>
          <w:color w:val="000000" w:themeColor="text1"/>
          <w:sz w:val="28"/>
          <w:szCs w:val="28"/>
          <w:lang w:val="uk-UA"/>
        </w:rPr>
        <w:t>Обухівської міської територіальної громади ( для сільського населеного пункту – не менше 10 осіб молоді, для міського – не менше 20 осіб молоді )</w:t>
      </w:r>
    </w:p>
    <w:p w14:paraId="17651146"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92" w:name="n371"/>
      <w:bookmarkEnd w:id="92"/>
      <w:r w:rsidRPr="005C776C">
        <w:rPr>
          <w:color w:val="000000" w:themeColor="text1"/>
          <w:sz w:val="28"/>
          <w:szCs w:val="28"/>
        </w:rPr>
        <w:t>Підписний лист повинен містити такі дані:</w:t>
      </w:r>
    </w:p>
    <w:p w14:paraId="1B545A16"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93" w:name="n372"/>
      <w:bookmarkEnd w:id="93"/>
      <w:r w:rsidRPr="005C776C">
        <w:rPr>
          <w:color w:val="000000" w:themeColor="text1"/>
          <w:sz w:val="28"/>
          <w:szCs w:val="28"/>
        </w:rPr>
        <w:t>суть питання, яке порушується кандидатом;</w:t>
      </w:r>
    </w:p>
    <w:p w14:paraId="0E10D10E"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94" w:name="n373"/>
      <w:bookmarkEnd w:id="94"/>
      <w:r w:rsidRPr="005C776C">
        <w:rPr>
          <w:color w:val="000000" w:themeColor="text1"/>
          <w:sz w:val="28"/>
          <w:szCs w:val="28"/>
        </w:rPr>
        <w:t>порядковий номер особи, яка підписує лист;</w:t>
      </w:r>
    </w:p>
    <w:p w14:paraId="3630B3C1"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95" w:name="n374"/>
      <w:bookmarkEnd w:id="95"/>
      <w:r w:rsidRPr="005C776C">
        <w:rPr>
          <w:color w:val="000000" w:themeColor="text1"/>
          <w:sz w:val="28"/>
          <w:szCs w:val="28"/>
        </w:rPr>
        <w:t>прізвище, власне ім’я та по батькові (за наявності) особи, яка підписує лист;</w:t>
      </w:r>
    </w:p>
    <w:p w14:paraId="056CD503"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96" w:name="n375"/>
      <w:bookmarkEnd w:id="96"/>
      <w:r w:rsidRPr="005C776C">
        <w:rPr>
          <w:color w:val="000000" w:themeColor="text1"/>
          <w:sz w:val="28"/>
          <w:szCs w:val="28"/>
        </w:rPr>
        <w:t>дату, місяць та рік народження особи, яка підписує лист;</w:t>
      </w:r>
    </w:p>
    <w:p w14:paraId="3B348073"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97" w:name="n376"/>
      <w:bookmarkEnd w:id="97"/>
      <w:r w:rsidRPr="005C776C">
        <w:rPr>
          <w:color w:val="000000" w:themeColor="text1"/>
          <w:sz w:val="28"/>
          <w:szCs w:val="28"/>
        </w:rPr>
        <w:t>адресу реєстрації місця проживання особи, яка підписує лист;</w:t>
      </w:r>
    </w:p>
    <w:p w14:paraId="683083A2"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98" w:name="n377"/>
      <w:bookmarkEnd w:id="98"/>
      <w:r w:rsidRPr="005C776C">
        <w:rPr>
          <w:color w:val="000000" w:themeColor="text1"/>
          <w:sz w:val="28"/>
          <w:szCs w:val="28"/>
        </w:rPr>
        <w:t>контактний номер телефону особи, яка підписує лист;</w:t>
      </w:r>
    </w:p>
    <w:p w14:paraId="2836BF1C"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99" w:name="n378"/>
      <w:bookmarkEnd w:id="99"/>
      <w:r w:rsidRPr="005C776C">
        <w:rPr>
          <w:color w:val="000000" w:themeColor="text1"/>
          <w:sz w:val="28"/>
          <w:szCs w:val="28"/>
        </w:rPr>
        <w:t>особистий підпис;</w:t>
      </w:r>
    </w:p>
    <w:p w14:paraId="574E662B"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00" w:name="n379"/>
      <w:bookmarkEnd w:id="100"/>
      <w:r w:rsidRPr="005C776C">
        <w:rPr>
          <w:color w:val="000000" w:themeColor="text1"/>
          <w:sz w:val="28"/>
          <w:szCs w:val="28"/>
        </w:rPr>
        <w:t>дату підписання.</w:t>
      </w:r>
    </w:p>
    <w:p w14:paraId="75B26705"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01" w:name="n380"/>
      <w:bookmarkEnd w:id="101"/>
      <w:r w:rsidRPr="005C776C">
        <w:rPr>
          <w:color w:val="000000" w:themeColor="text1"/>
          <w:sz w:val="28"/>
          <w:szCs w:val="28"/>
        </w:rPr>
        <w:t>Приймання заяв для участі в установчих зборах припиняється за 20 календарних днів до їх проведення.</w:t>
      </w:r>
    </w:p>
    <w:p w14:paraId="58271E21"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02" w:name="n381"/>
      <w:bookmarkEnd w:id="102"/>
      <w:r w:rsidRPr="005C776C">
        <w:rPr>
          <w:color w:val="000000" w:themeColor="text1"/>
          <w:sz w:val="28"/>
          <w:szCs w:val="28"/>
        </w:rPr>
        <w:t xml:space="preserve">У разі виявлення невідповідності документів, поданих інститутом громадянського суспільства або молоддю, вимогам цього </w:t>
      </w:r>
      <w:r w:rsidRPr="005C776C">
        <w:rPr>
          <w:color w:val="000000" w:themeColor="text1"/>
          <w:sz w:val="28"/>
          <w:szCs w:val="28"/>
          <w:lang w:val="uk-UA"/>
        </w:rPr>
        <w:t>П</w:t>
      </w:r>
      <w:r w:rsidRPr="005C776C">
        <w:rPr>
          <w:color w:val="000000" w:themeColor="text1"/>
          <w:sz w:val="28"/>
          <w:szCs w:val="28"/>
        </w:rPr>
        <w:t>оложення</w:t>
      </w:r>
      <w:r w:rsidRPr="005C776C">
        <w:rPr>
          <w:color w:val="000000" w:themeColor="text1"/>
          <w:sz w:val="28"/>
          <w:szCs w:val="28"/>
          <w:lang w:val="uk-UA"/>
        </w:rPr>
        <w:t>,</w:t>
      </w:r>
      <w:r w:rsidRPr="005C776C">
        <w:rPr>
          <w:color w:val="000000" w:themeColor="text1"/>
          <w:sz w:val="28"/>
          <w:szCs w:val="28"/>
        </w:rPr>
        <w:t xml:space="preserve"> ініціативна група не пізніше ніж за 15 календарних днів до проведення установчих зборів у письмовій та електронній формі інформує про це інститут громадянського суспільства або молоду особу з пропозицією щодо усунення таких невідповідностей протягом семи календарних днів.</w:t>
      </w:r>
    </w:p>
    <w:p w14:paraId="6FBBC6CE"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03" w:name="n382"/>
      <w:bookmarkEnd w:id="103"/>
      <w:r w:rsidRPr="005C776C">
        <w:rPr>
          <w:color w:val="000000" w:themeColor="text1"/>
          <w:sz w:val="28"/>
          <w:szCs w:val="28"/>
        </w:rPr>
        <w:t>За результатами перевірки документів, поданих інститутами громадянського суспільства, ініціативна група складає за сім календарних днів до проведення установчих зборів список кандидатів до складу молодіжної ради, які братимуть участь в установчих зборах, та список представників інститутів громадянського суспільства (молоді), яким відмовлено в участі в установчих зборах, із зазначенням підстави для відмови.</w:t>
      </w:r>
    </w:p>
    <w:p w14:paraId="11C6BF7B"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04" w:name="n383"/>
      <w:bookmarkEnd w:id="104"/>
      <w:r w:rsidRPr="005C776C">
        <w:rPr>
          <w:color w:val="000000" w:themeColor="text1"/>
          <w:sz w:val="28"/>
          <w:szCs w:val="28"/>
        </w:rPr>
        <w:t>Підставами для відмови представнику інституту громадянського суспільства (молоді) в участі в установчих зборах є:</w:t>
      </w:r>
    </w:p>
    <w:p w14:paraId="10AC81DE"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05" w:name="n384"/>
      <w:bookmarkEnd w:id="105"/>
      <w:r w:rsidRPr="005C776C">
        <w:rPr>
          <w:color w:val="000000" w:themeColor="text1"/>
          <w:sz w:val="28"/>
          <w:szCs w:val="28"/>
        </w:rPr>
        <w:t xml:space="preserve">невідповідність документів, поданих інститутом громадянського суспільства (молоддю), вимогам цього Типового положення та </w:t>
      </w:r>
      <w:r w:rsidRPr="005C776C">
        <w:rPr>
          <w:color w:val="000000" w:themeColor="text1"/>
          <w:sz w:val="28"/>
          <w:szCs w:val="28"/>
          <w:lang w:val="uk-UA"/>
        </w:rPr>
        <w:t>цього П</w:t>
      </w:r>
      <w:r w:rsidRPr="005C776C">
        <w:rPr>
          <w:color w:val="000000" w:themeColor="text1"/>
          <w:sz w:val="28"/>
          <w:szCs w:val="28"/>
        </w:rPr>
        <w:t>оложення про молодіжну раду;</w:t>
      </w:r>
    </w:p>
    <w:p w14:paraId="44FECD42"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06" w:name="n385"/>
      <w:bookmarkEnd w:id="106"/>
      <w:r w:rsidRPr="005C776C">
        <w:rPr>
          <w:color w:val="000000" w:themeColor="text1"/>
          <w:sz w:val="28"/>
          <w:szCs w:val="28"/>
        </w:rPr>
        <w:t>неусунення інститутом громадянського суспільства (молоддю) невідповідності поданих документів зазначеним вимогам у строк, визначений </w:t>
      </w:r>
      <w:hyperlink r:id="rId13" w:anchor="n382" w:history="1">
        <w:r w:rsidRPr="005C776C">
          <w:rPr>
            <w:rStyle w:val="aff5"/>
            <w:color w:val="000000" w:themeColor="text1"/>
            <w:sz w:val="28"/>
            <w:szCs w:val="28"/>
          </w:rPr>
          <w:t>абзацом двадцять четвертим</w:t>
        </w:r>
      </w:hyperlink>
      <w:r w:rsidRPr="005C776C">
        <w:rPr>
          <w:color w:val="000000" w:themeColor="text1"/>
          <w:sz w:val="28"/>
          <w:szCs w:val="28"/>
        </w:rPr>
        <w:t> цього пункту;</w:t>
      </w:r>
    </w:p>
    <w:p w14:paraId="7E152BDF"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07" w:name="n386"/>
      <w:bookmarkEnd w:id="107"/>
      <w:r w:rsidRPr="005C776C">
        <w:rPr>
          <w:color w:val="000000" w:themeColor="text1"/>
          <w:sz w:val="28"/>
          <w:szCs w:val="28"/>
        </w:rPr>
        <w:t>невідповідність інституту громадянського суспільства або делегованого ним представника (молоді) вимогам, установленим </w:t>
      </w:r>
      <w:hyperlink r:id="rId14" w:anchor="n173" w:history="1">
        <w:r w:rsidRPr="005C776C">
          <w:rPr>
            <w:rStyle w:val="aff5"/>
            <w:color w:val="000000" w:themeColor="text1"/>
            <w:sz w:val="28"/>
            <w:szCs w:val="28"/>
            <w:lang w:val="uk-UA"/>
          </w:rPr>
          <w:t>7</w:t>
        </w:r>
      </w:hyperlink>
      <w:r w:rsidRPr="005C776C">
        <w:rPr>
          <w:color w:val="000000" w:themeColor="text1"/>
          <w:sz w:val="28"/>
          <w:szCs w:val="28"/>
        </w:rPr>
        <w:t xml:space="preserve"> цього  </w:t>
      </w:r>
      <w:r w:rsidRPr="005C776C">
        <w:rPr>
          <w:color w:val="000000" w:themeColor="text1"/>
          <w:sz w:val="28"/>
          <w:szCs w:val="28"/>
          <w:lang w:val="uk-UA"/>
        </w:rPr>
        <w:t>П</w:t>
      </w:r>
      <w:r w:rsidRPr="005C776C">
        <w:rPr>
          <w:color w:val="000000" w:themeColor="text1"/>
          <w:sz w:val="28"/>
          <w:szCs w:val="28"/>
        </w:rPr>
        <w:t>оложення;</w:t>
      </w:r>
    </w:p>
    <w:p w14:paraId="0D41147C"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08" w:name="n387"/>
      <w:bookmarkEnd w:id="108"/>
      <w:r w:rsidRPr="005C776C">
        <w:rPr>
          <w:color w:val="000000" w:themeColor="text1"/>
          <w:sz w:val="28"/>
          <w:szCs w:val="28"/>
        </w:rPr>
        <w:lastRenderedPageBreak/>
        <w:t>недостовірність інформації, що міститься в документах, поданих для участі в установчих зборах;</w:t>
      </w:r>
    </w:p>
    <w:p w14:paraId="14BB7FF0"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09" w:name="n388"/>
      <w:bookmarkEnd w:id="109"/>
      <w:r w:rsidRPr="005C776C">
        <w:rPr>
          <w:color w:val="000000" w:themeColor="text1"/>
          <w:sz w:val="28"/>
          <w:szCs w:val="28"/>
        </w:rPr>
        <w:t>відмова інституту громадянського суспільства (молоді) в участі в установчих зборах шляхом надсилання ініціативній групі офіційного листа за підписом уповноваженої особи керівного органу такого інституту (молоді);</w:t>
      </w:r>
    </w:p>
    <w:p w14:paraId="7827D813"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10" w:name="n389"/>
      <w:bookmarkEnd w:id="110"/>
      <w:r w:rsidRPr="005C776C">
        <w:rPr>
          <w:color w:val="000000" w:themeColor="text1"/>
          <w:sz w:val="28"/>
          <w:szCs w:val="28"/>
        </w:rPr>
        <w:t>перебування інституту громадянського суспільства, який делегував свого представника для участі в установчих зборах, у процесі припинення.</w:t>
      </w:r>
    </w:p>
    <w:p w14:paraId="2B995274"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11" w:name="n390"/>
      <w:bookmarkEnd w:id="111"/>
      <w:r w:rsidRPr="005C776C">
        <w:rPr>
          <w:color w:val="000000" w:themeColor="text1"/>
          <w:sz w:val="28"/>
          <w:szCs w:val="28"/>
        </w:rPr>
        <w:t>Список кандидатів до складу молодіжної ради, які братимуть участь в установчих зборах, та список представників інститутів громадянського суспільства (молоді), яким відмовлено в участі в установчих зборах, із зазначенням підстави для відмови, інформація про результати діяльності інститутів громадянського суспільства за останній рік, біографічні довідки делегованих ними представників, а також уточнена інформація про дату, час та місце проведення установчих зборів, погоджена з органом, при якому її утворено, оприлюднюються не пізніше ніж за три робочих дні до проведення установчих зборів на офіційному веб-сайті міської ради та/або в інший прийнятний спосіб.</w:t>
      </w:r>
    </w:p>
    <w:p w14:paraId="33FD083B"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12" w:name="n391"/>
      <w:bookmarkEnd w:id="112"/>
      <w:r w:rsidRPr="005C776C">
        <w:rPr>
          <w:color w:val="000000" w:themeColor="text1"/>
          <w:sz w:val="28"/>
          <w:szCs w:val="28"/>
        </w:rPr>
        <w:t>У разі коли за результатом перевірки документів, поданих інститутами громадянського суспільства (молоддю), кількість кандидатів до складу молодіжної ради є недостатньою, підрозді</w:t>
      </w:r>
      <w:r w:rsidRPr="005C776C">
        <w:rPr>
          <w:color w:val="000000" w:themeColor="text1"/>
          <w:sz w:val="28"/>
          <w:szCs w:val="28"/>
          <w:lang w:val="uk-UA"/>
        </w:rPr>
        <w:t>л виконавчого органу міської ради</w:t>
      </w:r>
      <w:r w:rsidRPr="005C776C">
        <w:rPr>
          <w:color w:val="000000" w:themeColor="text1"/>
          <w:sz w:val="28"/>
          <w:szCs w:val="28"/>
        </w:rPr>
        <w:t xml:space="preserve"> за погодженням з ініціативною групою може прийняти рішення про продовження строку прийому документів від кандидатів. Строк прийому документів у такому разі може бути продовжений не більше ніж на 14 календарних днів. Оголошення про продовження строку прийому документів до молодіжної ради публікується на офіційному веб-сайті або інших офіційних сторінках місьої ради не пізніше наступного дня з моменту прийняття відповідного рішення.</w:t>
      </w:r>
    </w:p>
    <w:p w14:paraId="0D317BFB"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13" w:name="n392"/>
      <w:bookmarkEnd w:id="113"/>
      <w:r w:rsidRPr="005C776C">
        <w:rPr>
          <w:color w:val="000000" w:themeColor="text1"/>
          <w:sz w:val="28"/>
          <w:szCs w:val="28"/>
        </w:rPr>
        <w:t xml:space="preserve">Під час проведення установчих зборів, які відкриває уповноважений представник ініціативної групи, з числа кандидатів до нового складу </w:t>
      </w:r>
      <w:r w:rsidRPr="005C776C">
        <w:rPr>
          <w:color w:val="000000" w:themeColor="text1"/>
          <w:sz w:val="28"/>
          <w:szCs w:val="28"/>
          <w:lang w:val="uk-UA"/>
        </w:rPr>
        <w:t>М</w:t>
      </w:r>
      <w:r w:rsidRPr="005C776C">
        <w:rPr>
          <w:color w:val="000000" w:themeColor="text1"/>
          <w:sz w:val="28"/>
          <w:szCs w:val="28"/>
        </w:rPr>
        <w:t xml:space="preserve">олодіжної ради обирається лічильна комісія, голова, секретар установчих зборів, заслуховується інформація голови або іншого уповноваженого члена попереднього складу </w:t>
      </w:r>
      <w:r w:rsidRPr="005C776C">
        <w:rPr>
          <w:color w:val="000000" w:themeColor="text1"/>
          <w:sz w:val="28"/>
          <w:szCs w:val="28"/>
          <w:lang w:val="uk-UA"/>
        </w:rPr>
        <w:t>М</w:t>
      </w:r>
      <w:r w:rsidRPr="005C776C">
        <w:rPr>
          <w:color w:val="000000" w:themeColor="text1"/>
          <w:sz w:val="28"/>
          <w:szCs w:val="28"/>
        </w:rPr>
        <w:t xml:space="preserve">олодіжної ради про її діяльність, якщо така рада утворена, а також обирається новий склад </w:t>
      </w:r>
      <w:r w:rsidRPr="005C776C">
        <w:rPr>
          <w:color w:val="000000" w:themeColor="text1"/>
          <w:sz w:val="28"/>
          <w:szCs w:val="28"/>
          <w:lang w:val="uk-UA"/>
        </w:rPr>
        <w:t>М</w:t>
      </w:r>
      <w:r w:rsidRPr="005C776C">
        <w:rPr>
          <w:color w:val="000000" w:themeColor="text1"/>
          <w:sz w:val="28"/>
          <w:szCs w:val="28"/>
        </w:rPr>
        <w:t>олодіжної ради.</w:t>
      </w:r>
    </w:p>
    <w:p w14:paraId="3E6DF6AB"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14" w:name="n393"/>
      <w:bookmarkEnd w:id="114"/>
      <w:r w:rsidRPr="005C776C">
        <w:rPr>
          <w:color w:val="000000" w:themeColor="text1"/>
          <w:sz w:val="28"/>
          <w:szCs w:val="28"/>
        </w:rPr>
        <w:t>Рішення установчих зборів оформляється протоколом, який складається протягом трьох робочих днів з моменту проведення установчих зборів, підписується головою та секретарем установчих зборів і подається міській раді.</w:t>
      </w:r>
    </w:p>
    <w:p w14:paraId="1B9CD797"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15" w:name="n394"/>
      <w:bookmarkEnd w:id="115"/>
      <w:r w:rsidRPr="005C776C">
        <w:rPr>
          <w:color w:val="000000" w:themeColor="text1"/>
          <w:sz w:val="28"/>
          <w:szCs w:val="28"/>
        </w:rPr>
        <w:t>Міська рада оприлюднює протокол установчих зборів на своєму офіційному веб-сайті та/або в інший прийнятний спосіб протягом трьох робочих днів з моменту його надходження.</w:t>
      </w:r>
    </w:p>
    <w:p w14:paraId="6B076AAF"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16" w:name="n359"/>
      <w:bookmarkStart w:id="117" w:name="n207"/>
      <w:bookmarkEnd w:id="116"/>
      <w:bookmarkEnd w:id="117"/>
      <w:r w:rsidRPr="005C776C">
        <w:rPr>
          <w:color w:val="000000" w:themeColor="text1"/>
          <w:sz w:val="28"/>
          <w:szCs w:val="28"/>
        </w:rPr>
        <w:t>1</w:t>
      </w:r>
      <w:r w:rsidRPr="005C776C">
        <w:rPr>
          <w:color w:val="000000" w:themeColor="text1"/>
          <w:sz w:val="28"/>
          <w:szCs w:val="28"/>
          <w:lang w:val="uk-UA"/>
        </w:rPr>
        <w:t>2</w:t>
      </w:r>
      <w:r w:rsidRPr="005C776C">
        <w:rPr>
          <w:color w:val="000000" w:themeColor="text1"/>
          <w:sz w:val="28"/>
          <w:szCs w:val="28"/>
        </w:rPr>
        <w:t xml:space="preserve">. Міська рада на підставі протоколу установчих зборів затверджує склад </w:t>
      </w:r>
      <w:r w:rsidRPr="005C776C">
        <w:rPr>
          <w:color w:val="000000" w:themeColor="text1"/>
          <w:sz w:val="28"/>
          <w:szCs w:val="28"/>
          <w:lang w:val="uk-UA"/>
        </w:rPr>
        <w:t>м</w:t>
      </w:r>
      <w:r w:rsidRPr="005C776C">
        <w:rPr>
          <w:color w:val="000000" w:themeColor="text1"/>
          <w:sz w:val="28"/>
          <w:szCs w:val="28"/>
        </w:rPr>
        <w:t>олодіжної ради і оприлюднює його на власному офіційному веб-сайті та/або в інший прийнятний спосіб протягом трьох робочих днів з моменту затвердження.</w:t>
      </w:r>
    </w:p>
    <w:p w14:paraId="1694A992"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18" w:name="n208"/>
      <w:bookmarkEnd w:id="118"/>
      <w:r w:rsidRPr="005C776C">
        <w:rPr>
          <w:color w:val="000000" w:themeColor="text1"/>
          <w:sz w:val="28"/>
          <w:szCs w:val="28"/>
        </w:rPr>
        <w:lastRenderedPageBreak/>
        <w:t>1</w:t>
      </w:r>
      <w:r w:rsidRPr="005C776C">
        <w:rPr>
          <w:color w:val="000000" w:themeColor="text1"/>
          <w:sz w:val="28"/>
          <w:szCs w:val="28"/>
          <w:lang w:val="uk-UA"/>
        </w:rPr>
        <w:t>3</w:t>
      </w:r>
      <w:r w:rsidRPr="005C776C">
        <w:rPr>
          <w:color w:val="000000" w:themeColor="text1"/>
          <w:sz w:val="28"/>
          <w:szCs w:val="28"/>
        </w:rPr>
        <w:t xml:space="preserve">. Членство в </w:t>
      </w:r>
      <w:r w:rsidRPr="005C776C">
        <w:rPr>
          <w:color w:val="000000" w:themeColor="text1"/>
          <w:sz w:val="28"/>
          <w:szCs w:val="28"/>
          <w:lang w:val="uk-UA"/>
        </w:rPr>
        <w:t>м</w:t>
      </w:r>
      <w:r w:rsidRPr="005C776C">
        <w:rPr>
          <w:color w:val="000000" w:themeColor="text1"/>
          <w:sz w:val="28"/>
          <w:szCs w:val="28"/>
        </w:rPr>
        <w:t xml:space="preserve">олодіжній раді припиняється на підставі рішення </w:t>
      </w:r>
      <w:r w:rsidRPr="005C776C">
        <w:rPr>
          <w:color w:val="000000" w:themeColor="text1"/>
          <w:sz w:val="28"/>
          <w:szCs w:val="28"/>
          <w:lang w:val="uk-UA"/>
        </w:rPr>
        <w:t>м</w:t>
      </w:r>
      <w:r w:rsidRPr="005C776C">
        <w:rPr>
          <w:color w:val="000000" w:themeColor="text1"/>
          <w:sz w:val="28"/>
          <w:szCs w:val="28"/>
        </w:rPr>
        <w:t>олодіжної ради у разі:</w:t>
      </w:r>
    </w:p>
    <w:p w14:paraId="603A1264"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19" w:name="n209"/>
      <w:bookmarkEnd w:id="119"/>
      <w:r w:rsidRPr="005C776C">
        <w:rPr>
          <w:color w:val="000000" w:themeColor="text1"/>
          <w:sz w:val="28"/>
          <w:szCs w:val="28"/>
        </w:rPr>
        <w:t>систематичної (більше ніж два рази підряд) відсутності члена молодіжної ради на її засіданнях без поважних причин;</w:t>
      </w:r>
    </w:p>
    <w:p w14:paraId="2EE063B1"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20" w:name="n210"/>
      <w:bookmarkEnd w:id="120"/>
      <w:r w:rsidRPr="005C776C">
        <w:rPr>
          <w:color w:val="000000" w:themeColor="text1"/>
          <w:sz w:val="28"/>
          <w:szCs w:val="28"/>
        </w:rPr>
        <w:t>надходження повідомлення від інституту громадянського суспільства за підписом керівника, якщо інше не передбачено його установчими документами, про відкликання свого представника та припинення його членства в молодіжній раді;</w:t>
      </w:r>
    </w:p>
    <w:p w14:paraId="715D3D36"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21" w:name="n211"/>
      <w:bookmarkEnd w:id="121"/>
      <w:r w:rsidRPr="005C776C">
        <w:rPr>
          <w:color w:val="000000" w:themeColor="text1"/>
          <w:sz w:val="28"/>
          <w:szCs w:val="28"/>
        </w:rPr>
        <w:t>неможливості члена молодіжної ради брати участь у роботі молодіжної ради за станом здоров’я, визнання його у судовому порядку недієздатним або обмежено дієздатним;</w:t>
      </w:r>
    </w:p>
    <w:p w14:paraId="21023E80"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22" w:name="n212"/>
      <w:bookmarkEnd w:id="122"/>
      <w:r w:rsidRPr="005C776C">
        <w:rPr>
          <w:color w:val="000000" w:themeColor="text1"/>
          <w:sz w:val="28"/>
          <w:szCs w:val="28"/>
        </w:rPr>
        <w:t>подання членом молодіжної ради відповідної заяви;</w:t>
      </w:r>
    </w:p>
    <w:p w14:paraId="6E246DF8"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23" w:name="n213"/>
      <w:bookmarkEnd w:id="123"/>
      <w:r w:rsidRPr="005C776C">
        <w:rPr>
          <w:color w:val="000000" w:themeColor="text1"/>
          <w:sz w:val="28"/>
          <w:szCs w:val="28"/>
        </w:rPr>
        <w:t>обрання члена молодіжної ради народним депутатом України, депутатом Верховної Ради Автономної Республіки Крим, місцевої ради або призначення на посаду в органі державної влади, органі влади Автономної Республіки Крим, органі місцевого самоврядування;</w:t>
      </w:r>
    </w:p>
    <w:p w14:paraId="069BA926"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24" w:name="n214"/>
      <w:bookmarkEnd w:id="124"/>
      <w:r w:rsidRPr="005C776C">
        <w:rPr>
          <w:color w:val="000000" w:themeColor="text1"/>
          <w:sz w:val="28"/>
          <w:szCs w:val="28"/>
        </w:rPr>
        <w:t>набрання законної сили обвинувальним вироком щодо члена молодіжної ради;</w:t>
      </w:r>
    </w:p>
    <w:p w14:paraId="1CB4D991"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25" w:name="n215"/>
      <w:bookmarkEnd w:id="125"/>
      <w:r w:rsidRPr="005C776C">
        <w:rPr>
          <w:color w:val="000000" w:themeColor="text1"/>
          <w:sz w:val="28"/>
          <w:szCs w:val="28"/>
        </w:rPr>
        <w:t>смерті члена молодіжної ради.</w:t>
      </w:r>
    </w:p>
    <w:p w14:paraId="610B6372"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26" w:name="n216"/>
      <w:bookmarkEnd w:id="126"/>
      <w:r w:rsidRPr="005C776C">
        <w:rPr>
          <w:color w:val="000000" w:themeColor="text1"/>
          <w:sz w:val="28"/>
          <w:szCs w:val="28"/>
        </w:rPr>
        <w:t>У разі припинення будь-якою особою членства у молодіжній раді її місце займає наступний кандидат до складу молодіжної ради, який набрав найбільшу кількість голосів за результатами проведення рейтингового голосування на установчих зборах. Відповідне рішення приймається на найближчому засіданні молодіжної ради.</w:t>
      </w:r>
    </w:p>
    <w:p w14:paraId="0CF2E91B"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27" w:name="n217"/>
      <w:bookmarkEnd w:id="127"/>
      <w:r w:rsidRPr="005C776C">
        <w:rPr>
          <w:color w:val="000000" w:themeColor="text1"/>
          <w:sz w:val="28"/>
          <w:szCs w:val="28"/>
        </w:rPr>
        <w:t>Зміни у складі молодіжної ради затверджуються актом місцевої ради чи її посадової особи на підставі протоколу засідання молодіжної ради. Місцева рада оприлюднює відомості про такі зміни на власному офіційному веб-сайті та/або в інший прийнятний спосіб протягом трьох робочих днів з моменту затвердження.</w:t>
      </w:r>
    </w:p>
    <w:p w14:paraId="5DE5585F"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28" w:name="n218"/>
      <w:bookmarkEnd w:id="128"/>
      <w:r w:rsidRPr="005C776C">
        <w:rPr>
          <w:color w:val="000000" w:themeColor="text1"/>
          <w:sz w:val="28"/>
          <w:szCs w:val="28"/>
        </w:rPr>
        <w:t>Якщо не менш як за один рік до закінчення повноважень молодіжної ради наявність кандидатів, які набрали найбільшу кількість голосів за результатами проведення рейтингового голосування на установчих зборах, вичерпана та чисельність членів молодіжної ради становить менше половини її загального складу, визначеного на установчих зборах, місцева рада вживає заходів для доукомплектування складу молодіжної ради в порядку, встановленому положенням про молодіжну раду.</w:t>
      </w:r>
    </w:p>
    <w:p w14:paraId="427C0AC1"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29" w:name="n219"/>
      <w:bookmarkEnd w:id="129"/>
      <w:r w:rsidRPr="005C776C">
        <w:rPr>
          <w:color w:val="000000" w:themeColor="text1"/>
          <w:sz w:val="28"/>
          <w:szCs w:val="28"/>
        </w:rPr>
        <w:t>1</w:t>
      </w:r>
      <w:r w:rsidRPr="005C776C">
        <w:rPr>
          <w:color w:val="000000" w:themeColor="text1"/>
          <w:sz w:val="28"/>
          <w:szCs w:val="28"/>
          <w:lang w:val="uk-UA"/>
        </w:rPr>
        <w:t>4</w:t>
      </w:r>
      <w:r w:rsidRPr="005C776C">
        <w:rPr>
          <w:color w:val="000000" w:themeColor="text1"/>
          <w:sz w:val="28"/>
          <w:szCs w:val="28"/>
        </w:rPr>
        <w:t>. Дострокове припинення діяльності молодіжної ради здійснюється у разі:</w:t>
      </w:r>
    </w:p>
    <w:p w14:paraId="2BB56A94"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30" w:name="n220"/>
      <w:bookmarkEnd w:id="130"/>
      <w:r w:rsidRPr="005C776C">
        <w:rPr>
          <w:color w:val="000000" w:themeColor="text1"/>
          <w:sz w:val="28"/>
          <w:szCs w:val="28"/>
        </w:rPr>
        <w:t>коли засідання молодіжної ради не проводилися протягом двох кварталів;</w:t>
      </w:r>
    </w:p>
    <w:p w14:paraId="69C668C9"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31" w:name="n221"/>
      <w:bookmarkEnd w:id="131"/>
      <w:r w:rsidRPr="005C776C">
        <w:rPr>
          <w:color w:val="000000" w:themeColor="text1"/>
          <w:sz w:val="28"/>
          <w:szCs w:val="28"/>
        </w:rPr>
        <w:t>невиконання молодіжною радою без об’єктивних причин більшості заходів, передбачених річним планом її роботи;</w:t>
      </w:r>
    </w:p>
    <w:p w14:paraId="7BAEC99F"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32" w:name="n222"/>
      <w:bookmarkEnd w:id="132"/>
      <w:r w:rsidRPr="005C776C">
        <w:rPr>
          <w:color w:val="000000" w:themeColor="text1"/>
          <w:sz w:val="28"/>
          <w:szCs w:val="28"/>
        </w:rPr>
        <w:t>прийняття відповідного рішення на її засіданні;</w:t>
      </w:r>
    </w:p>
    <w:p w14:paraId="7B79DA76"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33" w:name="n223"/>
      <w:bookmarkEnd w:id="133"/>
      <w:r w:rsidRPr="005C776C">
        <w:rPr>
          <w:color w:val="000000" w:themeColor="text1"/>
          <w:sz w:val="28"/>
          <w:szCs w:val="28"/>
        </w:rPr>
        <w:lastRenderedPageBreak/>
        <w:t>реорганізації або ліквідації міської ради.</w:t>
      </w:r>
    </w:p>
    <w:p w14:paraId="0CBECAE5"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34" w:name="n224"/>
      <w:bookmarkEnd w:id="134"/>
      <w:r w:rsidRPr="005C776C">
        <w:rPr>
          <w:color w:val="000000" w:themeColor="text1"/>
          <w:sz w:val="28"/>
          <w:szCs w:val="28"/>
        </w:rPr>
        <w:t>Рішення про дострокове припинення діяльності молодіжної ради оформляється відповідним актом міської ради.</w:t>
      </w:r>
    </w:p>
    <w:p w14:paraId="0E7A6792"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35" w:name="n225"/>
      <w:bookmarkEnd w:id="135"/>
      <w:r w:rsidRPr="005C776C">
        <w:rPr>
          <w:color w:val="000000" w:themeColor="text1"/>
          <w:sz w:val="28"/>
          <w:szCs w:val="28"/>
        </w:rPr>
        <w:t>У разі дострокового припинення діяльності молодіжної ради з підстав, передбачених </w:t>
      </w:r>
      <w:hyperlink r:id="rId15" w:anchor="n220" w:history="1">
        <w:r w:rsidRPr="005C776C">
          <w:rPr>
            <w:rStyle w:val="aff5"/>
            <w:color w:val="000000" w:themeColor="text1"/>
            <w:sz w:val="28"/>
            <w:szCs w:val="28"/>
          </w:rPr>
          <w:t>абзацами другим - четвертим</w:t>
        </w:r>
      </w:hyperlink>
      <w:r w:rsidRPr="005C776C">
        <w:rPr>
          <w:color w:val="000000" w:themeColor="text1"/>
          <w:sz w:val="28"/>
          <w:szCs w:val="28"/>
        </w:rPr>
        <w:t> цього пункту, місцева рада утворює протягом 15 календарних днів відповідно до вимог </w:t>
      </w:r>
      <w:hyperlink r:id="rId16" w:anchor="n59" w:history="1">
        <w:r w:rsidRPr="005C776C">
          <w:rPr>
            <w:rStyle w:val="aff5"/>
            <w:color w:val="000000" w:themeColor="text1"/>
            <w:sz w:val="28"/>
            <w:szCs w:val="28"/>
          </w:rPr>
          <w:t>пункту 12</w:t>
        </w:r>
      </w:hyperlink>
      <w:r w:rsidRPr="005C776C">
        <w:rPr>
          <w:color w:val="000000" w:themeColor="text1"/>
          <w:sz w:val="28"/>
          <w:szCs w:val="28"/>
        </w:rPr>
        <w:t>  цього положення ініціативну групу з підготовки установчих зборів з метою формування нового складу молодіжної ради.</w:t>
      </w:r>
    </w:p>
    <w:p w14:paraId="08E3FE3F"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36" w:name="n226"/>
      <w:bookmarkEnd w:id="136"/>
      <w:r w:rsidRPr="005C776C">
        <w:rPr>
          <w:color w:val="000000" w:themeColor="text1"/>
          <w:sz w:val="28"/>
          <w:szCs w:val="28"/>
        </w:rPr>
        <w:t>1</w:t>
      </w:r>
      <w:r w:rsidRPr="005C776C">
        <w:rPr>
          <w:color w:val="000000" w:themeColor="text1"/>
          <w:sz w:val="28"/>
          <w:szCs w:val="28"/>
          <w:lang w:val="uk-UA"/>
        </w:rPr>
        <w:t>5</w:t>
      </w:r>
      <w:r w:rsidRPr="005C776C">
        <w:rPr>
          <w:color w:val="000000" w:themeColor="text1"/>
          <w:sz w:val="28"/>
          <w:szCs w:val="28"/>
        </w:rPr>
        <w:t>. Молодіжну раду очолює голова, який обирається з числа членів ради на її першому засіданні шляхом прямого відкритого або таємного голосування. Форма голосування визначається більшістю голосів членів ради.</w:t>
      </w:r>
    </w:p>
    <w:p w14:paraId="2D9D5ED3"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37" w:name="n395"/>
      <w:bookmarkStart w:id="138" w:name="n227"/>
      <w:bookmarkEnd w:id="137"/>
      <w:bookmarkEnd w:id="138"/>
      <w:r w:rsidRPr="005C776C">
        <w:rPr>
          <w:color w:val="000000" w:themeColor="text1"/>
          <w:sz w:val="28"/>
          <w:szCs w:val="28"/>
        </w:rPr>
        <w:t>Одна і та сама особа не може очолювати одночасно більш як одну молодіжну раду, утворену відповідно до вимог цього  положення.</w:t>
      </w:r>
    </w:p>
    <w:p w14:paraId="094B9760"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39" w:name="n228"/>
      <w:bookmarkEnd w:id="139"/>
      <w:r w:rsidRPr="005C776C">
        <w:rPr>
          <w:color w:val="000000" w:themeColor="text1"/>
          <w:sz w:val="28"/>
          <w:szCs w:val="28"/>
        </w:rPr>
        <w:t>Голова молодіжної ради має заступника, який обирається з числа членів ради шляхом прямого відкритого або таємного голосування. Форма голосування визначається більшістю голосів членів ради.</w:t>
      </w:r>
    </w:p>
    <w:p w14:paraId="33FB05BB"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40" w:name="n396"/>
      <w:bookmarkStart w:id="141" w:name="n229"/>
      <w:bookmarkEnd w:id="140"/>
      <w:bookmarkEnd w:id="141"/>
      <w:r w:rsidRPr="005C776C">
        <w:rPr>
          <w:color w:val="000000" w:themeColor="text1"/>
          <w:sz w:val="28"/>
          <w:szCs w:val="28"/>
        </w:rPr>
        <w:t>Повноваження голови молодіжної ради припиняються за рішенням молодіжної ради у разі подання ним відповідної заяви, припинення його членства у раді, висловлення йому недовіри молодіжною радою, а також у випадках, передбачених положенням про молодіжну раду.</w:t>
      </w:r>
    </w:p>
    <w:p w14:paraId="4017B831"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42" w:name="n230"/>
      <w:bookmarkEnd w:id="142"/>
      <w:r w:rsidRPr="005C776C">
        <w:rPr>
          <w:color w:val="000000" w:themeColor="text1"/>
          <w:sz w:val="28"/>
          <w:szCs w:val="28"/>
        </w:rPr>
        <w:t>У разі припинення повноважень голови молодіжної ради до обрання нового голови його обов’язки виконує заступник голови молодіжної ради, якщо інше не передбачено її рішенням.</w:t>
      </w:r>
    </w:p>
    <w:p w14:paraId="690200CC"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43" w:name="n231"/>
      <w:bookmarkEnd w:id="143"/>
      <w:r w:rsidRPr="005C776C">
        <w:rPr>
          <w:color w:val="000000" w:themeColor="text1"/>
          <w:sz w:val="28"/>
          <w:szCs w:val="28"/>
        </w:rPr>
        <w:t>1</w:t>
      </w:r>
      <w:r w:rsidRPr="005C776C">
        <w:rPr>
          <w:color w:val="000000" w:themeColor="text1"/>
          <w:sz w:val="28"/>
          <w:szCs w:val="28"/>
          <w:lang w:val="uk-UA"/>
        </w:rPr>
        <w:t>6</w:t>
      </w:r>
      <w:r w:rsidRPr="005C776C">
        <w:rPr>
          <w:color w:val="000000" w:themeColor="text1"/>
          <w:sz w:val="28"/>
          <w:szCs w:val="28"/>
        </w:rPr>
        <w:t>. Голова молодіжної ради:</w:t>
      </w:r>
    </w:p>
    <w:p w14:paraId="0CE57984"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44" w:name="n232"/>
      <w:bookmarkEnd w:id="144"/>
      <w:r w:rsidRPr="005C776C">
        <w:rPr>
          <w:color w:val="000000" w:themeColor="text1"/>
          <w:sz w:val="28"/>
          <w:szCs w:val="28"/>
        </w:rPr>
        <w:t>організовує діяльність молодіжної ради;</w:t>
      </w:r>
    </w:p>
    <w:p w14:paraId="5A73638A"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45" w:name="n233"/>
      <w:bookmarkEnd w:id="145"/>
      <w:r w:rsidRPr="005C776C">
        <w:rPr>
          <w:color w:val="000000" w:themeColor="text1"/>
          <w:sz w:val="28"/>
          <w:szCs w:val="28"/>
        </w:rPr>
        <w:t>організовує підготовку і проведення її засідань, головує під час їх проведення;</w:t>
      </w:r>
    </w:p>
    <w:p w14:paraId="17BE93E1"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46" w:name="n234"/>
      <w:bookmarkEnd w:id="146"/>
      <w:r w:rsidRPr="005C776C">
        <w:rPr>
          <w:color w:val="000000" w:themeColor="text1"/>
          <w:sz w:val="28"/>
          <w:szCs w:val="28"/>
        </w:rPr>
        <w:t>підписує документи від імені молодіжної ради;</w:t>
      </w:r>
    </w:p>
    <w:p w14:paraId="053BE40D"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47" w:name="n235"/>
      <w:bookmarkEnd w:id="147"/>
      <w:r w:rsidRPr="005C776C">
        <w:rPr>
          <w:color w:val="000000" w:themeColor="text1"/>
          <w:sz w:val="28"/>
          <w:szCs w:val="28"/>
        </w:rPr>
        <w:t>представляє молодіжну раду у відносинах з центральними і місцевими органами виконавчої влади, об’єднаннями громадян, органами місцевого самоврядування, засобами масової інформації;</w:t>
      </w:r>
    </w:p>
    <w:p w14:paraId="65A87ADF"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48" w:name="n236"/>
      <w:bookmarkEnd w:id="148"/>
      <w:r w:rsidRPr="005C776C">
        <w:rPr>
          <w:color w:val="000000" w:themeColor="text1"/>
          <w:sz w:val="28"/>
          <w:szCs w:val="28"/>
        </w:rPr>
        <w:t xml:space="preserve">може бути включений в установленому законом порядку до складу виконавчого комітету </w:t>
      </w:r>
      <w:r w:rsidRPr="005C776C">
        <w:rPr>
          <w:color w:val="000000" w:themeColor="text1"/>
          <w:sz w:val="28"/>
          <w:szCs w:val="28"/>
          <w:lang w:val="uk-UA"/>
        </w:rPr>
        <w:t xml:space="preserve">Обухівської </w:t>
      </w:r>
      <w:r w:rsidRPr="005C776C">
        <w:rPr>
          <w:color w:val="000000" w:themeColor="text1"/>
          <w:sz w:val="28"/>
          <w:szCs w:val="28"/>
        </w:rPr>
        <w:t>міської ради.</w:t>
      </w:r>
    </w:p>
    <w:p w14:paraId="0B7EA70A"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49" w:name="n237"/>
      <w:bookmarkEnd w:id="149"/>
      <w:r w:rsidRPr="005C776C">
        <w:rPr>
          <w:color w:val="000000" w:themeColor="text1"/>
          <w:sz w:val="28"/>
          <w:szCs w:val="28"/>
        </w:rPr>
        <w:t>1</w:t>
      </w:r>
      <w:r w:rsidRPr="005C776C">
        <w:rPr>
          <w:color w:val="000000" w:themeColor="text1"/>
          <w:sz w:val="28"/>
          <w:szCs w:val="28"/>
          <w:lang w:val="uk-UA"/>
        </w:rPr>
        <w:t>7</w:t>
      </w:r>
      <w:r w:rsidRPr="005C776C">
        <w:rPr>
          <w:color w:val="000000" w:themeColor="text1"/>
          <w:sz w:val="28"/>
          <w:szCs w:val="28"/>
        </w:rPr>
        <w:t xml:space="preserve">. За ініціативи молодіжної ради міська рада може покласти здійснення функцій секретаря молодіжної ради на представника </w:t>
      </w:r>
      <w:r w:rsidRPr="005C776C">
        <w:rPr>
          <w:color w:val="000000" w:themeColor="text1"/>
          <w:sz w:val="28"/>
          <w:szCs w:val="28"/>
          <w:lang w:val="uk-UA"/>
        </w:rPr>
        <w:t xml:space="preserve">структурного підрозділу виконавчого комітету </w:t>
      </w:r>
      <w:r w:rsidRPr="005C776C">
        <w:rPr>
          <w:color w:val="000000" w:themeColor="text1"/>
          <w:sz w:val="28"/>
          <w:szCs w:val="28"/>
        </w:rPr>
        <w:t>міської ради.</w:t>
      </w:r>
    </w:p>
    <w:p w14:paraId="14DADEF0"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50" w:name="n397"/>
      <w:bookmarkEnd w:id="150"/>
      <w:r w:rsidRPr="005C776C">
        <w:rPr>
          <w:color w:val="000000" w:themeColor="text1"/>
          <w:sz w:val="28"/>
          <w:szCs w:val="28"/>
        </w:rPr>
        <w:t>18</w:t>
      </w:r>
      <w:r w:rsidRPr="005C776C">
        <w:rPr>
          <w:rStyle w:val="rvts37"/>
          <w:b/>
          <w:bCs/>
          <w:color w:val="000000" w:themeColor="text1"/>
          <w:sz w:val="28"/>
          <w:szCs w:val="28"/>
          <w:vertAlign w:val="superscript"/>
        </w:rPr>
        <w:t>-1</w:t>
      </w:r>
      <w:r w:rsidRPr="005C776C">
        <w:rPr>
          <w:color w:val="000000" w:themeColor="text1"/>
          <w:sz w:val="28"/>
          <w:szCs w:val="28"/>
        </w:rPr>
        <w:t xml:space="preserve">. Для оперативного вирішення актуальних питань, що належать до компетенції молодіжної ради, молодіжна рада може утворювати такі постійні та </w:t>
      </w:r>
      <w:r w:rsidRPr="005C776C">
        <w:rPr>
          <w:color w:val="000000" w:themeColor="text1"/>
          <w:sz w:val="28"/>
          <w:szCs w:val="28"/>
        </w:rPr>
        <w:lastRenderedPageBreak/>
        <w:t>тимчасові органи, як комітети, робочі групи. Порядок роботи таких органів визначається в положенні про молодіжну раду.</w:t>
      </w:r>
    </w:p>
    <w:p w14:paraId="2BA7486C"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51" w:name="n398"/>
      <w:bookmarkEnd w:id="151"/>
      <w:r w:rsidRPr="005C776C">
        <w:rPr>
          <w:color w:val="000000" w:themeColor="text1"/>
          <w:sz w:val="28"/>
          <w:szCs w:val="28"/>
        </w:rPr>
        <w:t>До складу постійних та тимчасових органів можуть входити:</w:t>
      </w:r>
    </w:p>
    <w:p w14:paraId="4B9229A8"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52" w:name="n399"/>
      <w:bookmarkEnd w:id="152"/>
      <w:r w:rsidRPr="005C776C">
        <w:rPr>
          <w:color w:val="000000" w:themeColor="text1"/>
          <w:sz w:val="28"/>
          <w:szCs w:val="28"/>
        </w:rPr>
        <w:t>голови комітетів, робочих груп;</w:t>
      </w:r>
    </w:p>
    <w:p w14:paraId="4154E461"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53" w:name="n400"/>
      <w:bookmarkEnd w:id="153"/>
      <w:r w:rsidRPr="005C776C">
        <w:rPr>
          <w:color w:val="000000" w:themeColor="text1"/>
          <w:sz w:val="28"/>
          <w:szCs w:val="28"/>
        </w:rPr>
        <w:t>секретарі комітетів, робочих груп;</w:t>
      </w:r>
    </w:p>
    <w:p w14:paraId="70CA289D"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54" w:name="n401"/>
      <w:bookmarkEnd w:id="154"/>
      <w:r w:rsidRPr="005C776C">
        <w:rPr>
          <w:color w:val="000000" w:themeColor="text1"/>
          <w:sz w:val="28"/>
          <w:szCs w:val="28"/>
        </w:rPr>
        <w:t>члени молодіжної ради (із числа її діючих членів, за згодою).</w:t>
      </w:r>
    </w:p>
    <w:p w14:paraId="168504E6"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55" w:name="n402"/>
      <w:bookmarkStart w:id="156" w:name="n238"/>
      <w:bookmarkEnd w:id="155"/>
      <w:bookmarkEnd w:id="156"/>
      <w:r w:rsidRPr="005C776C">
        <w:rPr>
          <w:color w:val="000000" w:themeColor="text1"/>
          <w:sz w:val="28"/>
          <w:szCs w:val="28"/>
        </w:rPr>
        <w:t>19. Основною формою роботи молодіжної ради є засідання, що проводяться у разі потреби, але не рідше одного разу на квартал.</w:t>
      </w:r>
    </w:p>
    <w:p w14:paraId="0819BAC2"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57" w:name="n403"/>
      <w:bookmarkEnd w:id="157"/>
      <w:r w:rsidRPr="005C776C">
        <w:rPr>
          <w:color w:val="000000" w:themeColor="text1"/>
          <w:sz w:val="28"/>
          <w:szCs w:val="28"/>
        </w:rPr>
        <w:t>Молодіжна рада може прийняти рішення про проведення засідання у режимі реального часу (он-лайн) з використанням відповідних технічних засобів, зокрема Інтернету, або про участь члена молодіжної ради в засіданні, що проводиться в такому режимі.</w:t>
      </w:r>
    </w:p>
    <w:p w14:paraId="5E1E57BA"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58" w:name="n404"/>
      <w:bookmarkStart w:id="159" w:name="n239"/>
      <w:bookmarkEnd w:id="158"/>
      <w:bookmarkEnd w:id="159"/>
      <w:r w:rsidRPr="005C776C">
        <w:rPr>
          <w:color w:val="000000" w:themeColor="text1"/>
          <w:sz w:val="28"/>
          <w:szCs w:val="28"/>
        </w:rPr>
        <w:t>Позачергові засідання молодіжної ради можуть скликатися за ініціативою голови молодіжної ради</w:t>
      </w:r>
      <w:r w:rsidRPr="005C776C">
        <w:rPr>
          <w:color w:val="000000" w:themeColor="text1"/>
          <w:sz w:val="28"/>
          <w:szCs w:val="28"/>
          <w:lang w:val="uk-UA"/>
        </w:rPr>
        <w:t>,</w:t>
      </w:r>
      <w:r w:rsidRPr="005C776C">
        <w:rPr>
          <w:color w:val="000000" w:themeColor="text1"/>
          <w:sz w:val="28"/>
          <w:szCs w:val="28"/>
        </w:rPr>
        <w:t xml:space="preserve"> міського голови, </w:t>
      </w:r>
      <w:r w:rsidRPr="005C776C">
        <w:rPr>
          <w:color w:val="000000" w:themeColor="text1"/>
          <w:sz w:val="28"/>
          <w:szCs w:val="28"/>
          <w:lang w:val="uk-UA"/>
        </w:rPr>
        <w:t xml:space="preserve">особи, яка виконує його повноваження, </w:t>
      </w:r>
      <w:r w:rsidRPr="005C776C">
        <w:rPr>
          <w:color w:val="000000" w:themeColor="text1"/>
          <w:sz w:val="28"/>
          <w:szCs w:val="28"/>
        </w:rPr>
        <w:t>або однієї третини загального складу членів молодіжної ради.</w:t>
      </w:r>
    </w:p>
    <w:p w14:paraId="4D185DB3"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60" w:name="n240"/>
      <w:bookmarkEnd w:id="160"/>
      <w:r w:rsidRPr="005C776C">
        <w:rPr>
          <w:color w:val="000000" w:themeColor="text1"/>
          <w:sz w:val="28"/>
          <w:szCs w:val="28"/>
        </w:rPr>
        <w:t>Повідомлення про скликання засідання молодіжної ради, у тому числі позачергового, доводиться до відома кожного її члена не пізніше як за два робочих дні до його початку, а також оприлюднюється на офіційному веб-сайті міської ради та/або в інший прийнятний спосіб.</w:t>
      </w:r>
    </w:p>
    <w:p w14:paraId="3ACF81C8"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61" w:name="n241"/>
      <w:bookmarkEnd w:id="161"/>
      <w:r w:rsidRPr="005C776C">
        <w:rPr>
          <w:color w:val="000000" w:themeColor="text1"/>
          <w:sz w:val="28"/>
          <w:szCs w:val="28"/>
        </w:rPr>
        <w:t>Засідання молодіжної ради проводить голова молодіжної ради або за його відсутності заступник голови молодіжної ради, а в разі відсутності заступника голови молодіжної ради - член молодіжної ради, уповноважений зазначеною радою.</w:t>
      </w:r>
    </w:p>
    <w:p w14:paraId="45B2A2C2"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62" w:name="n242"/>
      <w:bookmarkEnd w:id="162"/>
      <w:r w:rsidRPr="005C776C">
        <w:rPr>
          <w:color w:val="000000" w:themeColor="text1"/>
          <w:sz w:val="28"/>
          <w:szCs w:val="28"/>
        </w:rPr>
        <w:t>Засідання молодіжної ради є правоможним, якщо на ньому присутні не менш як половина її членів загального складу.</w:t>
      </w:r>
    </w:p>
    <w:p w14:paraId="711AC2CB"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63" w:name="n243"/>
      <w:bookmarkEnd w:id="163"/>
      <w:r w:rsidRPr="005C776C">
        <w:rPr>
          <w:color w:val="000000" w:themeColor="text1"/>
          <w:sz w:val="28"/>
          <w:szCs w:val="28"/>
        </w:rPr>
        <w:t>Засідання молодіжної ради проводяться відкрито.</w:t>
      </w:r>
    </w:p>
    <w:p w14:paraId="2AAFC92D"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64" w:name="n244"/>
      <w:bookmarkEnd w:id="164"/>
      <w:r w:rsidRPr="005C776C">
        <w:rPr>
          <w:color w:val="000000" w:themeColor="text1"/>
          <w:sz w:val="28"/>
          <w:szCs w:val="28"/>
        </w:rPr>
        <w:t>За запрошенням молодіжної ради в її засіданнях можуть брати участь представники центральних і місцевих органів виконавчої влади та органів місцевого самоврядування, громадськості.</w:t>
      </w:r>
    </w:p>
    <w:p w14:paraId="34C59EB0"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65" w:name="n245"/>
      <w:bookmarkEnd w:id="165"/>
      <w:r w:rsidRPr="005C776C">
        <w:rPr>
          <w:color w:val="000000" w:themeColor="text1"/>
          <w:sz w:val="28"/>
          <w:szCs w:val="28"/>
        </w:rPr>
        <w:t>20. Пропозиції щодо розгляду питань на засіданні молодіжної ради вносять голова молодіжної ради, заступник голови молодіжної ради та члени молодіжної ради.</w:t>
      </w:r>
    </w:p>
    <w:p w14:paraId="1C658986"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66" w:name="n246"/>
      <w:bookmarkEnd w:id="166"/>
      <w:r w:rsidRPr="005C776C">
        <w:rPr>
          <w:color w:val="000000" w:themeColor="text1"/>
          <w:sz w:val="28"/>
          <w:szCs w:val="28"/>
        </w:rPr>
        <w:t>21. Підготовку порядку денного засідання молодіжної ради з урахуванням пропозицій її членів та матеріалів для розгляду на засіданні забезпечує секретар молодіжної ради.</w:t>
      </w:r>
    </w:p>
    <w:p w14:paraId="7E59AD5F"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67" w:name="n247"/>
      <w:bookmarkEnd w:id="167"/>
      <w:r w:rsidRPr="005C776C">
        <w:rPr>
          <w:color w:val="000000" w:themeColor="text1"/>
          <w:sz w:val="28"/>
          <w:szCs w:val="28"/>
        </w:rPr>
        <w:t>22. Рішення молодіжної ради приймається відкритим голосуванням простою більшістю голосів її членів, присутніх на засіданні. У разі рівного розподілу голосів рішення вважається таким, що не прийняте.</w:t>
      </w:r>
    </w:p>
    <w:p w14:paraId="515D1198"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68" w:name="n248"/>
      <w:bookmarkEnd w:id="168"/>
      <w:r w:rsidRPr="005C776C">
        <w:rPr>
          <w:color w:val="000000" w:themeColor="text1"/>
          <w:sz w:val="28"/>
          <w:szCs w:val="28"/>
        </w:rPr>
        <w:lastRenderedPageBreak/>
        <w:t>Рішення, ухвалене на засіданні молодіжної ради, у п’ятиденний строк оформлюється протоколом, який підписується головуючим на засіданні та секретарем молодіжної ради.</w:t>
      </w:r>
    </w:p>
    <w:p w14:paraId="7A78C643"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69" w:name="n249"/>
      <w:bookmarkEnd w:id="169"/>
      <w:r w:rsidRPr="005C776C">
        <w:rPr>
          <w:color w:val="000000" w:themeColor="text1"/>
          <w:sz w:val="28"/>
          <w:szCs w:val="28"/>
        </w:rPr>
        <w:t>Член молодіжної ради, який не підтримує рішення, може викласти у письмовій формі свою окрему думку, що додається до протоколу засідання.</w:t>
      </w:r>
    </w:p>
    <w:p w14:paraId="065AF493"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70" w:name="n250"/>
      <w:bookmarkEnd w:id="170"/>
      <w:r w:rsidRPr="005C776C">
        <w:rPr>
          <w:color w:val="000000" w:themeColor="text1"/>
          <w:sz w:val="28"/>
          <w:szCs w:val="28"/>
        </w:rPr>
        <w:t>Рішення молодіжної ради мають рекомендаційний характер і є обов’язковими для розгляду місцевою радою</w:t>
      </w:r>
      <w:r w:rsidRPr="005C776C">
        <w:rPr>
          <w:color w:val="000000" w:themeColor="text1"/>
          <w:sz w:val="28"/>
          <w:szCs w:val="28"/>
          <w:lang w:val="uk-UA"/>
        </w:rPr>
        <w:t xml:space="preserve"> та її виконавчим комітетом, у межах компетенції</w:t>
      </w:r>
      <w:r w:rsidRPr="005C776C">
        <w:rPr>
          <w:color w:val="000000" w:themeColor="text1"/>
          <w:sz w:val="28"/>
          <w:szCs w:val="28"/>
        </w:rPr>
        <w:t>.</w:t>
      </w:r>
    </w:p>
    <w:p w14:paraId="6A65652B"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71" w:name="n251"/>
      <w:bookmarkEnd w:id="171"/>
      <w:r w:rsidRPr="005C776C">
        <w:rPr>
          <w:color w:val="000000" w:themeColor="text1"/>
          <w:sz w:val="28"/>
          <w:szCs w:val="28"/>
        </w:rPr>
        <w:t>Рішення міської ради</w:t>
      </w:r>
      <w:r w:rsidRPr="005C776C">
        <w:rPr>
          <w:color w:val="000000" w:themeColor="text1"/>
          <w:sz w:val="28"/>
          <w:szCs w:val="28"/>
          <w:lang w:val="uk-UA"/>
        </w:rPr>
        <w:t>, її виконавчого комітету</w:t>
      </w:r>
      <w:r w:rsidRPr="005C776C">
        <w:rPr>
          <w:color w:val="000000" w:themeColor="text1"/>
          <w:sz w:val="28"/>
          <w:szCs w:val="28"/>
        </w:rPr>
        <w:t xml:space="preserve"> та її посадових осіб, прийняті за результатами розгляду пропозицій молодіжної ради, не пізніше ніж у десятиденний строк після їх прийняття в обов’язковому порядку доводяться до відома членів молодіжної ради та громадськості шляхом його оприлюднення на офіційному веб-сайті міської ради та/або в інший прийнятний спосіб. Інформація про прийняті рішення повинна містити інформацію про врахування пропозицій молодіжної ради або причини їх відхилення.</w:t>
      </w:r>
    </w:p>
    <w:p w14:paraId="4EE7248C"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72" w:name="n252"/>
      <w:bookmarkEnd w:id="172"/>
      <w:r w:rsidRPr="005C776C">
        <w:rPr>
          <w:color w:val="000000" w:themeColor="text1"/>
          <w:sz w:val="28"/>
          <w:szCs w:val="28"/>
        </w:rPr>
        <w:t>23. На засіданні молодіжної ради, яке проводиться за участю представників міської ради у I кварталі кожного року, обговорюється звіт про виконання плану її роботи за минулий рік, який схвалюється разом із підготовленим планом на поточний рік.</w:t>
      </w:r>
    </w:p>
    <w:p w14:paraId="1471E75A"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73" w:name="n253"/>
      <w:bookmarkEnd w:id="173"/>
      <w:r w:rsidRPr="005C776C">
        <w:rPr>
          <w:color w:val="000000" w:themeColor="text1"/>
          <w:sz w:val="28"/>
          <w:szCs w:val="28"/>
        </w:rPr>
        <w:t>Річний план роботи молодіжної ради та звіт про його виконання оприлюднюються на офіційному веб-сайті місцевої ради та/або в інший прийнятний спосіб.</w:t>
      </w:r>
    </w:p>
    <w:p w14:paraId="70C52F06"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74" w:name="n254"/>
      <w:bookmarkEnd w:id="174"/>
      <w:r w:rsidRPr="005C776C">
        <w:rPr>
          <w:color w:val="000000" w:themeColor="text1"/>
          <w:sz w:val="28"/>
          <w:szCs w:val="28"/>
        </w:rPr>
        <w:t>24. Установчі документи, склад молодіжної ради, протоколи засідань, прийняті рішення та інформація про хід їх виконання, а також інші відомості про діяльність молодіжної ради в обов’язковому порядку розміщуються на офіційному веб-сайті місцевої ради в рубриці “Молодіжна рада” та/або в інший прийнятний спосіб.</w:t>
      </w:r>
    </w:p>
    <w:p w14:paraId="57A9F662"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lang w:val="uk-UA"/>
        </w:rPr>
      </w:pPr>
      <w:bookmarkStart w:id="175" w:name="n255"/>
      <w:bookmarkEnd w:id="175"/>
      <w:r w:rsidRPr="005C776C">
        <w:rPr>
          <w:color w:val="000000" w:themeColor="text1"/>
          <w:sz w:val="28"/>
          <w:szCs w:val="28"/>
        </w:rPr>
        <w:t xml:space="preserve">25. </w:t>
      </w:r>
      <w:r w:rsidRPr="005C776C">
        <w:rPr>
          <w:color w:val="000000" w:themeColor="text1"/>
          <w:sz w:val="28"/>
          <w:szCs w:val="28"/>
          <w:lang w:val="uk-UA"/>
        </w:rPr>
        <w:t xml:space="preserve"> Виконавчий комітет Обухівської місьткої ради Київської області, при якій утворено молодіжну раду, здійснює організаційно-методичне, інформаційне та матеріально-технічне забезпечення діяльності молодіжної ради, створює належні умови для її роботи, у тому числі забезпечує молодіжну раду приміщенням, засобами зв’язку.</w:t>
      </w:r>
    </w:p>
    <w:p w14:paraId="2E5DFB86" w14:textId="77777777" w:rsidR="007D260A" w:rsidRPr="005C776C" w:rsidRDefault="007D260A" w:rsidP="007D260A">
      <w:pPr>
        <w:pStyle w:val="rvps2"/>
        <w:shd w:val="clear" w:color="auto" w:fill="FFFFFF"/>
        <w:spacing w:before="0" w:beforeAutospacing="0" w:after="150" w:afterAutospacing="0"/>
        <w:ind w:left="284" w:right="-377" w:firstLine="567"/>
        <w:jc w:val="both"/>
        <w:rPr>
          <w:color w:val="000000" w:themeColor="text1"/>
          <w:sz w:val="28"/>
          <w:szCs w:val="28"/>
        </w:rPr>
      </w:pPr>
      <w:bookmarkStart w:id="176" w:name="n405"/>
      <w:bookmarkStart w:id="177" w:name="n256"/>
      <w:bookmarkEnd w:id="176"/>
      <w:bookmarkEnd w:id="177"/>
      <w:r w:rsidRPr="005C776C">
        <w:rPr>
          <w:color w:val="000000" w:themeColor="text1"/>
          <w:sz w:val="28"/>
          <w:szCs w:val="28"/>
        </w:rPr>
        <w:t>26. Молодіжна рада має бланк із своїм найменуванням.</w:t>
      </w:r>
    </w:p>
    <w:p w14:paraId="26CC2435" w14:textId="0095D595" w:rsidR="00A8528A" w:rsidRPr="005C776C" w:rsidRDefault="00A8528A" w:rsidP="007D260A">
      <w:pPr>
        <w:tabs>
          <w:tab w:val="left" w:pos="5880"/>
        </w:tabs>
        <w:ind w:left="284" w:right="-377" w:firstLine="567"/>
        <w:rPr>
          <w:rFonts w:ascii="Times New Roman" w:hAnsi="Times New Roman"/>
          <w:color w:val="000000" w:themeColor="text1"/>
          <w:szCs w:val="28"/>
          <w:lang w:val="ru-RU"/>
        </w:rPr>
      </w:pPr>
    </w:p>
    <w:p w14:paraId="0F2F5DD1" w14:textId="77777777" w:rsidR="00A8528A" w:rsidRPr="005C776C" w:rsidRDefault="00A8528A" w:rsidP="007D260A">
      <w:pPr>
        <w:tabs>
          <w:tab w:val="left" w:pos="5880"/>
        </w:tabs>
        <w:ind w:left="284" w:right="-377" w:firstLine="567"/>
        <w:rPr>
          <w:rFonts w:ascii="Times New Roman" w:hAnsi="Times New Roman"/>
          <w:color w:val="000000" w:themeColor="text1"/>
          <w:szCs w:val="28"/>
          <w:lang w:val="uk-UA"/>
        </w:rPr>
      </w:pPr>
    </w:p>
    <w:sectPr w:rsidR="00A8528A" w:rsidRPr="005C776C" w:rsidSect="00A41F15">
      <w:headerReference w:type="default" r:id="rId17"/>
      <w:pgSz w:w="12240" w:h="15840"/>
      <w:pgMar w:top="993" w:right="851" w:bottom="227" w:left="1418"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35DF5" w14:textId="77777777" w:rsidR="00191806" w:rsidRDefault="00191806" w:rsidP="005A2AE8">
      <w:r>
        <w:separator/>
      </w:r>
    </w:p>
  </w:endnote>
  <w:endnote w:type="continuationSeparator" w:id="0">
    <w:p w14:paraId="0E0692A6" w14:textId="77777777" w:rsidR="00191806" w:rsidRDefault="00191806" w:rsidP="005A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tiqua">
    <w:altName w:val="Courier New"/>
    <w:charset w:val="00"/>
    <w:family w:val="auto"/>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1"/>
    <w:family w:val="roman"/>
    <w:pitch w:val="variable"/>
  </w:font>
  <w:font w:name="Droid Sans">
    <w:altName w:val="Times New Roman"/>
    <w:charset w:val="01"/>
    <w:family w:val="auto"/>
    <w:pitch w:val="variable"/>
  </w:font>
  <w:font w:name="FreeSans">
    <w:altName w:val="Times New Roman"/>
    <w:charset w:val="01"/>
    <w:family w:val="auto"/>
    <w:pitch w:val="variable"/>
  </w:font>
  <w:font w:name="Liberation Sans">
    <w:altName w:val="Arial"/>
    <w:charset w:val="01"/>
    <w:family w:val="swiss"/>
    <w:pitch w:val="variable"/>
  </w:font>
  <w:font w:name="Droid Sans Fallback">
    <w:charset w:val="01"/>
    <w:family w:val="auto"/>
    <w:pitch w:val="variable"/>
  </w:font>
  <w:font w:name="Verdana">
    <w:panose1 w:val="020B0604030504040204"/>
    <w:charset w:val="CC"/>
    <w:family w:val="swiss"/>
    <w:pitch w:val="variable"/>
    <w:sig w:usb0="A00006FF" w:usb1="4000205B" w:usb2="00000010" w:usb3="00000000" w:csb0="0000019F" w:csb1="00000000"/>
  </w:font>
  <w:font w:name="OpenSymbol">
    <w:altName w:val="Arial Unicode MS"/>
    <w:charset w:val="02"/>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3CCC3" w14:textId="77777777" w:rsidR="00191806" w:rsidRDefault="00191806" w:rsidP="005A2AE8">
      <w:r>
        <w:separator/>
      </w:r>
    </w:p>
  </w:footnote>
  <w:footnote w:type="continuationSeparator" w:id="0">
    <w:p w14:paraId="774AE99F" w14:textId="77777777" w:rsidR="00191806" w:rsidRDefault="00191806" w:rsidP="005A2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36ECF" w14:textId="77777777" w:rsidR="006D026D" w:rsidRDefault="006D026D">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1"/>
    <w:lvl w:ilvl="0">
      <w:numFmt w:val="bullet"/>
      <w:lvlText w:val="•"/>
      <w:lvlJc w:val="left"/>
      <w:pPr>
        <w:tabs>
          <w:tab w:val="num" w:pos="326"/>
        </w:tabs>
        <w:ind w:left="0" w:firstLine="0"/>
      </w:pPr>
      <w:rPr>
        <w:rFonts w:ascii="Times New Roman" w:hAnsi="Times New Roman" w:cs="Times New Roman"/>
        <w:b w:val="0"/>
        <w:bCs w:val="0"/>
        <w:color w:val="000000"/>
        <w:spacing w:val="6"/>
        <w:sz w:val="28"/>
        <w:szCs w:val="28"/>
        <w:lang w:val="uk-UA"/>
      </w:rPr>
    </w:lvl>
  </w:abstractNum>
  <w:abstractNum w:abstractNumId="1" w15:restartNumberingAfterBreak="0">
    <w:nsid w:val="00000003"/>
    <w:multiLevelType w:val="singleLevel"/>
    <w:tmpl w:val="00000003"/>
    <w:name w:val="WW8Num2"/>
    <w:lvl w:ilvl="0">
      <w:start w:val="1"/>
      <w:numFmt w:val="decimal"/>
      <w:lvlText w:val="%1."/>
      <w:lvlJc w:val="left"/>
      <w:pPr>
        <w:tabs>
          <w:tab w:val="num" w:pos="1155"/>
        </w:tabs>
        <w:ind w:left="1155" w:hanging="360"/>
      </w:pPr>
      <w:rPr>
        <w:sz w:val="28"/>
        <w:szCs w:val="28"/>
        <w:lang w:val="uk-UA"/>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8"/>
        <w:szCs w:val="28"/>
        <w:lang w:val="uk-UA"/>
      </w:rPr>
    </w:lvl>
    <w:lvl w:ilvl="1">
      <w:start w:val="1"/>
      <w:numFmt w:val="bullet"/>
      <w:lvlText w:val=""/>
      <w:lvlJc w:val="left"/>
      <w:pPr>
        <w:tabs>
          <w:tab w:val="num" w:pos="1080"/>
        </w:tabs>
        <w:ind w:left="1080" w:hanging="360"/>
      </w:pPr>
      <w:rPr>
        <w:rFonts w:ascii="Symbol" w:hAnsi="Symbol" w:cs="Symbol"/>
        <w:sz w:val="28"/>
        <w:szCs w:val="28"/>
        <w:lang w:val="uk-UA"/>
      </w:rPr>
    </w:lvl>
    <w:lvl w:ilvl="2">
      <w:start w:val="1"/>
      <w:numFmt w:val="bullet"/>
      <w:lvlText w:val=""/>
      <w:lvlJc w:val="left"/>
      <w:pPr>
        <w:tabs>
          <w:tab w:val="num" w:pos="1440"/>
        </w:tabs>
        <w:ind w:left="1440" w:hanging="360"/>
      </w:pPr>
      <w:rPr>
        <w:rFonts w:ascii="Symbol" w:hAnsi="Symbol" w:cs="Symbol"/>
        <w:sz w:val="28"/>
        <w:szCs w:val="28"/>
        <w:lang w:val="uk-UA"/>
      </w:rPr>
    </w:lvl>
    <w:lvl w:ilvl="3">
      <w:start w:val="1"/>
      <w:numFmt w:val="bullet"/>
      <w:lvlText w:val=""/>
      <w:lvlJc w:val="left"/>
      <w:pPr>
        <w:tabs>
          <w:tab w:val="num" w:pos="1800"/>
        </w:tabs>
        <w:ind w:left="1800" w:hanging="360"/>
      </w:pPr>
      <w:rPr>
        <w:rFonts w:ascii="Symbol" w:hAnsi="Symbol" w:cs="Symbol"/>
        <w:sz w:val="28"/>
        <w:szCs w:val="28"/>
        <w:lang w:val="uk-UA"/>
      </w:rPr>
    </w:lvl>
    <w:lvl w:ilvl="4">
      <w:start w:val="1"/>
      <w:numFmt w:val="bullet"/>
      <w:lvlText w:val=""/>
      <w:lvlJc w:val="left"/>
      <w:pPr>
        <w:tabs>
          <w:tab w:val="num" w:pos="2160"/>
        </w:tabs>
        <w:ind w:left="2160" w:hanging="360"/>
      </w:pPr>
      <w:rPr>
        <w:rFonts w:ascii="Symbol" w:hAnsi="Symbol" w:cs="Symbol"/>
        <w:sz w:val="28"/>
        <w:szCs w:val="28"/>
        <w:lang w:val="uk-UA"/>
      </w:rPr>
    </w:lvl>
    <w:lvl w:ilvl="5">
      <w:start w:val="1"/>
      <w:numFmt w:val="bullet"/>
      <w:lvlText w:val=""/>
      <w:lvlJc w:val="left"/>
      <w:pPr>
        <w:tabs>
          <w:tab w:val="num" w:pos="2520"/>
        </w:tabs>
        <w:ind w:left="2520" w:hanging="360"/>
      </w:pPr>
      <w:rPr>
        <w:rFonts w:ascii="Symbol" w:hAnsi="Symbol" w:cs="Symbol"/>
        <w:sz w:val="28"/>
        <w:szCs w:val="28"/>
        <w:lang w:val="uk-UA"/>
      </w:rPr>
    </w:lvl>
    <w:lvl w:ilvl="6">
      <w:start w:val="1"/>
      <w:numFmt w:val="bullet"/>
      <w:lvlText w:val=""/>
      <w:lvlJc w:val="left"/>
      <w:pPr>
        <w:tabs>
          <w:tab w:val="num" w:pos="2880"/>
        </w:tabs>
        <w:ind w:left="2880" w:hanging="360"/>
      </w:pPr>
      <w:rPr>
        <w:rFonts w:ascii="Symbol" w:hAnsi="Symbol" w:cs="Symbol"/>
        <w:sz w:val="28"/>
        <w:szCs w:val="28"/>
        <w:lang w:val="uk-UA"/>
      </w:rPr>
    </w:lvl>
    <w:lvl w:ilvl="7">
      <w:start w:val="1"/>
      <w:numFmt w:val="bullet"/>
      <w:lvlText w:val=""/>
      <w:lvlJc w:val="left"/>
      <w:pPr>
        <w:tabs>
          <w:tab w:val="num" w:pos="3240"/>
        </w:tabs>
        <w:ind w:left="3240" w:hanging="360"/>
      </w:pPr>
      <w:rPr>
        <w:rFonts w:ascii="Symbol" w:hAnsi="Symbol" w:cs="Symbol"/>
        <w:sz w:val="28"/>
        <w:szCs w:val="28"/>
        <w:lang w:val="uk-UA"/>
      </w:rPr>
    </w:lvl>
    <w:lvl w:ilvl="8">
      <w:start w:val="1"/>
      <w:numFmt w:val="bullet"/>
      <w:lvlText w:val=""/>
      <w:lvlJc w:val="left"/>
      <w:pPr>
        <w:tabs>
          <w:tab w:val="num" w:pos="3600"/>
        </w:tabs>
        <w:ind w:left="3600" w:hanging="360"/>
      </w:pPr>
      <w:rPr>
        <w:rFonts w:ascii="Symbol" w:hAnsi="Symbol" w:cs="Symbol"/>
        <w:sz w:val="28"/>
        <w:szCs w:val="28"/>
        <w:lang w:val="uk-UA"/>
      </w:rPr>
    </w:lvl>
  </w:abstractNum>
  <w:abstractNum w:abstractNumId="3" w15:restartNumberingAfterBreak="0">
    <w:nsid w:val="00000009"/>
    <w:multiLevelType w:val="singleLevel"/>
    <w:tmpl w:val="00000009"/>
    <w:name w:val="WW8Num3"/>
    <w:lvl w:ilvl="0">
      <w:start w:val="1"/>
      <w:numFmt w:val="bullet"/>
      <w:lvlText w:val="-"/>
      <w:lvlJc w:val="left"/>
      <w:pPr>
        <w:tabs>
          <w:tab w:val="num" w:pos="708"/>
        </w:tabs>
        <w:ind w:left="0" w:firstLine="567"/>
      </w:pPr>
      <w:rPr>
        <w:rFonts w:ascii="Times New Roman" w:hAnsi="Times New Roman" w:cs="Times New Roman"/>
        <w:sz w:val="28"/>
        <w:szCs w:val="28"/>
      </w:rPr>
    </w:lvl>
  </w:abstractNum>
  <w:abstractNum w:abstractNumId="4" w15:restartNumberingAfterBreak="0">
    <w:nsid w:val="0000000A"/>
    <w:multiLevelType w:val="singleLevel"/>
    <w:tmpl w:val="0000000A"/>
    <w:name w:val="WW8Num9"/>
    <w:lvl w:ilvl="0">
      <w:numFmt w:val="bullet"/>
      <w:lvlText w:val="-"/>
      <w:lvlJc w:val="left"/>
      <w:pPr>
        <w:tabs>
          <w:tab w:val="num" w:pos="1901"/>
        </w:tabs>
        <w:ind w:left="1901" w:hanging="1050"/>
      </w:pPr>
      <w:rPr>
        <w:rFonts w:ascii="Times New Roman" w:hAnsi="Times New Roman" w:cs="Times New Roman"/>
        <w:sz w:val="28"/>
        <w:szCs w:val="28"/>
      </w:rPr>
    </w:lvl>
  </w:abstractNum>
  <w:abstractNum w:abstractNumId="5" w15:restartNumberingAfterBreak="0">
    <w:nsid w:val="003B17B2"/>
    <w:multiLevelType w:val="hybridMultilevel"/>
    <w:tmpl w:val="0D4C8F46"/>
    <w:name w:val="WW8Num10"/>
    <w:lvl w:ilvl="0" w:tplc="C4629F68">
      <w:start w:val="5"/>
      <w:numFmt w:val="bullet"/>
      <w:lvlText w:val="-"/>
      <w:lvlJc w:val="left"/>
      <w:pPr>
        <w:ind w:left="720" w:hanging="360"/>
      </w:pPr>
      <w:rPr>
        <w:rFonts w:ascii="Times New Roman" w:eastAsia="Times New Roman" w:hAnsi="Times New Roman" w:cs="Times New Roman" w:hint="default"/>
      </w:rPr>
    </w:lvl>
    <w:lvl w:ilvl="1" w:tplc="FB3CCBBA" w:tentative="1">
      <w:start w:val="1"/>
      <w:numFmt w:val="bullet"/>
      <w:lvlText w:val="o"/>
      <w:lvlJc w:val="left"/>
      <w:pPr>
        <w:ind w:left="1440" w:hanging="360"/>
      </w:pPr>
      <w:rPr>
        <w:rFonts w:ascii="Courier New" w:hAnsi="Courier New" w:cs="Courier New" w:hint="default"/>
      </w:rPr>
    </w:lvl>
    <w:lvl w:ilvl="2" w:tplc="420ACC58" w:tentative="1">
      <w:start w:val="1"/>
      <w:numFmt w:val="bullet"/>
      <w:lvlText w:val=""/>
      <w:lvlJc w:val="left"/>
      <w:pPr>
        <w:ind w:left="2160" w:hanging="360"/>
      </w:pPr>
      <w:rPr>
        <w:rFonts w:ascii="Wingdings" w:hAnsi="Wingdings" w:hint="default"/>
      </w:rPr>
    </w:lvl>
    <w:lvl w:ilvl="3" w:tplc="E2CADFAE" w:tentative="1">
      <w:start w:val="1"/>
      <w:numFmt w:val="bullet"/>
      <w:lvlText w:val=""/>
      <w:lvlJc w:val="left"/>
      <w:pPr>
        <w:ind w:left="2880" w:hanging="360"/>
      </w:pPr>
      <w:rPr>
        <w:rFonts w:ascii="Symbol" w:hAnsi="Symbol" w:hint="default"/>
      </w:rPr>
    </w:lvl>
    <w:lvl w:ilvl="4" w:tplc="B58A0C46" w:tentative="1">
      <w:start w:val="1"/>
      <w:numFmt w:val="bullet"/>
      <w:lvlText w:val="o"/>
      <w:lvlJc w:val="left"/>
      <w:pPr>
        <w:ind w:left="3600" w:hanging="360"/>
      </w:pPr>
      <w:rPr>
        <w:rFonts w:ascii="Courier New" w:hAnsi="Courier New" w:cs="Courier New" w:hint="default"/>
      </w:rPr>
    </w:lvl>
    <w:lvl w:ilvl="5" w:tplc="51D6D8D2" w:tentative="1">
      <w:start w:val="1"/>
      <w:numFmt w:val="bullet"/>
      <w:lvlText w:val=""/>
      <w:lvlJc w:val="left"/>
      <w:pPr>
        <w:ind w:left="4320" w:hanging="360"/>
      </w:pPr>
      <w:rPr>
        <w:rFonts w:ascii="Wingdings" w:hAnsi="Wingdings" w:hint="default"/>
      </w:rPr>
    </w:lvl>
    <w:lvl w:ilvl="6" w:tplc="9244CEFC" w:tentative="1">
      <w:start w:val="1"/>
      <w:numFmt w:val="bullet"/>
      <w:lvlText w:val=""/>
      <w:lvlJc w:val="left"/>
      <w:pPr>
        <w:ind w:left="5040" w:hanging="360"/>
      </w:pPr>
      <w:rPr>
        <w:rFonts w:ascii="Symbol" w:hAnsi="Symbol" w:hint="default"/>
      </w:rPr>
    </w:lvl>
    <w:lvl w:ilvl="7" w:tplc="0F020DEA" w:tentative="1">
      <w:start w:val="1"/>
      <w:numFmt w:val="bullet"/>
      <w:lvlText w:val="o"/>
      <w:lvlJc w:val="left"/>
      <w:pPr>
        <w:ind w:left="5760" w:hanging="360"/>
      </w:pPr>
      <w:rPr>
        <w:rFonts w:ascii="Courier New" w:hAnsi="Courier New" w:cs="Courier New" w:hint="default"/>
      </w:rPr>
    </w:lvl>
    <w:lvl w:ilvl="8" w:tplc="4328BA80" w:tentative="1">
      <w:start w:val="1"/>
      <w:numFmt w:val="bullet"/>
      <w:lvlText w:val=""/>
      <w:lvlJc w:val="left"/>
      <w:pPr>
        <w:ind w:left="6480" w:hanging="360"/>
      </w:pPr>
      <w:rPr>
        <w:rFonts w:ascii="Wingdings" w:hAnsi="Wingdings" w:hint="default"/>
      </w:rPr>
    </w:lvl>
  </w:abstractNum>
  <w:abstractNum w:abstractNumId="6" w15:restartNumberingAfterBreak="0">
    <w:nsid w:val="05F53675"/>
    <w:multiLevelType w:val="multilevel"/>
    <w:tmpl w:val="01F6A5AC"/>
    <w:lvl w:ilvl="0">
      <w:start w:val="1"/>
      <w:numFmt w:val="decimal"/>
      <w:lvlText w:val="%1."/>
      <w:lvlJc w:val="left"/>
      <w:pPr>
        <w:ind w:left="1110" w:hanging="360"/>
      </w:pPr>
      <w:rPr>
        <w:rFonts w:hint="default"/>
      </w:rPr>
    </w:lvl>
    <w:lvl w:ilvl="1">
      <w:start w:val="1"/>
      <w:numFmt w:val="decimal"/>
      <w:isLgl/>
      <w:lvlText w:val="%1.%2"/>
      <w:lvlJc w:val="left"/>
      <w:pPr>
        <w:ind w:left="1140" w:hanging="375"/>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655" w:hanging="1800"/>
      </w:pPr>
      <w:rPr>
        <w:rFonts w:hint="default"/>
      </w:rPr>
    </w:lvl>
    <w:lvl w:ilvl="8">
      <w:start w:val="1"/>
      <w:numFmt w:val="decimal"/>
      <w:isLgl/>
      <w:lvlText w:val="%1.%2.%3.%4.%5.%6.%7.%8.%9"/>
      <w:lvlJc w:val="left"/>
      <w:pPr>
        <w:ind w:left="3030" w:hanging="2160"/>
      </w:pPr>
      <w:rPr>
        <w:rFonts w:hint="default"/>
      </w:rPr>
    </w:lvl>
  </w:abstractNum>
  <w:abstractNum w:abstractNumId="7" w15:restartNumberingAfterBreak="0">
    <w:nsid w:val="09A35BE5"/>
    <w:multiLevelType w:val="hybridMultilevel"/>
    <w:tmpl w:val="63A078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0AA46E74"/>
    <w:multiLevelType w:val="hybridMultilevel"/>
    <w:tmpl w:val="8BAA8C34"/>
    <w:lvl w:ilvl="0" w:tplc="4BBCFB40">
      <w:start w:val="1"/>
      <w:numFmt w:val="decimal"/>
      <w:lvlText w:val="%1)"/>
      <w:lvlJc w:val="left"/>
      <w:pPr>
        <w:ind w:left="810" w:hanging="360"/>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9" w15:restartNumberingAfterBreak="0">
    <w:nsid w:val="0D3A0F35"/>
    <w:multiLevelType w:val="hybridMultilevel"/>
    <w:tmpl w:val="0FB019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1C7434B"/>
    <w:multiLevelType w:val="hybridMultilevel"/>
    <w:tmpl w:val="944E176C"/>
    <w:lvl w:ilvl="0" w:tplc="04220001">
      <w:start w:val="1"/>
      <w:numFmt w:val="bullet"/>
      <w:lvlText w:val=""/>
      <w:lvlJc w:val="left"/>
      <w:pPr>
        <w:ind w:left="154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21E578CE"/>
    <w:multiLevelType w:val="hybridMultilevel"/>
    <w:tmpl w:val="287ED508"/>
    <w:lvl w:ilvl="0" w:tplc="82DCC340">
      <w:start w:val="1"/>
      <w:numFmt w:val="decimal"/>
      <w:lvlText w:val="%1."/>
      <w:lvlJc w:val="left"/>
      <w:pPr>
        <w:ind w:left="720" w:hanging="360"/>
      </w:pPr>
      <w:rPr>
        <w:rFonts w:eastAsiaTheme="minorEastAsia"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2D1B28A0"/>
    <w:multiLevelType w:val="hybridMultilevel"/>
    <w:tmpl w:val="4580B168"/>
    <w:lvl w:ilvl="0" w:tplc="61EE58AA">
      <w:start w:val="1"/>
      <w:numFmt w:val="decimal"/>
      <w:lvlText w:val="%1."/>
      <w:lvlJc w:val="left"/>
      <w:pPr>
        <w:ind w:left="360" w:hanging="360"/>
      </w:pPr>
      <w:rPr>
        <w:rFonts w:ascii="Times New Roman" w:eastAsiaTheme="minorEastAsia" w:hAnsi="Times New Roman" w:cs="Times New Roman"/>
        <w:color w:val="auto"/>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3" w15:restartNumberingAfterBreak="0">
    <w:nsid w:val="2DDB5EC6"/>
    <w:multiLevelType w:val="hybridMultilevel"/>
    <w:tmpl w:val="D46A917C"/>
    <w:lvl w:ilvl="0" w:tplc="04220001">
      <w:start w:val="1"/>
      <w:numFmt w:val="bullet"/>
      <w:lvlText w:val=""/>
      <w:lvlJc w:val="left"/>
      <w:pPr>
        <w:ind w:left="1288" w:hanging="360"/>
      </w:pPr>
      <w:rPr>
        <w:rFonts w:ascii="Symbol" w:hAnsi="Symbol" w:hint="default"/>
      </w:rPr>
    </w:lvl>
    <w:lvl w:ilvl="1" w:tplc="04220003" w:tentative="1">
      <w:start w:val="1"/>
      <w:numFmt w:val="bullet"/>
      <w:lvlText w:val="o"/>
      <w:lvlJc w:val="left"/>
      <w:pPr>
        <w:ind w:left="2008" w:hanging="360"/>
      </w:pPr>
      <w:rPr>
        <w:rFonts w:ascii="Courier New" w:hAnsi="Courier New" w:cs="Courier New" w:hint="default"/>
      </w:rPr>
    </w:lvl>
    <w:lvl w:ilvl="2" w:tplc="04220005" w:tentative="1">
      <w:start w:val="1"/>
      <w:numFmt w:val="bullet"/>
      <w:lvlText w:val=""/>
      <w:lvlJc w:val="left"/>
      <w:pPr>
        <w:ind w:left="2728" w:hanging="360"/>
      </w:pPr>
      <w:rPr>
        <w:rFonts w:ascii="Wingdings" w:hAnsi="Wingdings" w:hint="default"/>
      </w:rPr>
    </w:lvl>
    <w:lvl w:ilvl="3" w:tplc="04220001" w:tentative="1">
      <w:start w:val="1"/>
      <w:numFmt w:val="bullet"/>
      <w:lvlText w:val=""/>
      <w:lvlJc w:val="left"/>
      <w:pPr>
        <w:ind w:left="3448" w:hanging="360"/>
      </w:pPr>
      <w:rPr>
        <w:rFonts w:ascii="Symbol" w:hAnsi="Symbol" w:hint="default"/>
      </w:rPr>
    </w:lvl>
    <w:lvl w:ilvl="4" w:tplc="04220003" w:tentative="1">
      <w:start w:val="1"/>
      <w:numFmt w:val="bullet"/>
      <w:lvlText w:val="o"/>
      <w:lvlJc w:val="left"/>
      <w:pPr>
        <w:ind w:left="4168" w:hanging="360"/>
      </w:pPr>
      <w:rPr>
        <w:rFonts w:ascii="Courier New" w:hAnsi="Courier New" w:cs="Courier New" w:hint="default"/>
      </w:rPr>
    </w:lvl>
    <w:lvl w:ilvl="5" w:tplc="04220005" w:tentative="1">
      <w:start w:val="1"/>
      <w:numFmt w:val="bullet"/>
      <w:lvlText w:val=""/>
      <w:lvlJc w:val="left"/>
      <w:pPr>
        <w:ind w:left="4888" w:hanging="360"/>
      </w:pPr>
      <w:rPr>
        <w:rFonts w:ascii="Wingdings" w:hAnsi="Wingdings" w:hint="default"/>
      </w:rPr>
    </w:lvl>
    <w:lvl w:ilvl="6" w:tplc="04220001" w:tentative="1">
      <w:start w:val="1"/>
      <w:numFmt w:val="bullet"/>
      <w:lvlText w:val=""/>
      <w:lvlJc w:val="left"/>
      <w:pPr>
        <w:ind w:left="5608" w:hanging="360"/>
      </w:pPr>
      <w:rPr>
        <w:rFonts w:ascii="Symbol" w:hAnsi="Symbol" w:hint="default"/>
      </w:rPr>
    </w:lvl>
    <w:lvl w:ilvl="7" w:tplc="04220003" w:tentative="1">
      <w:start w:val="1"/>
      <w:numFmt w:val="bullet"/>
      <w:lvlText w:val="o"/>
      <w:lvlJc w:val="left"/>
      <w:pPr>
        <w:ind w:left="6328" w:hanging="360"/>
      </w:pPr>
      <w:rPr>
        <w:rFonts w:ascii="Courier New" w:hAnsi="Courier New" w:cs="Courier New" w:hint="default"/>
      </w:rPr>
    </w:lvl>
    <w:lvl w:ilvl="8" w:tplc="04220005" w:tentative="1">
      <w:start w:val="1"/>
      <w:numFmt w:val="bullet"/>
      <w:lvlText w:val=""/>
      <w:lvlJc w:val="left"/>
      <w:pPr>
        <w:ind w:left="7048" w:hanging="360"/>
      </w:pPr>
      <w:rPr>
        <w:rFonts w:ascii="Wingdings" w:hAnsi="Wingdings" w:hint="default"/>
      </w:rPr>
    </w:lvl>
  </w:abstractNum>
  <w:abstractNum w:abstractNumId="14" w15:restartNumberingAfterBreak="0">
    <w:nsid w:val="2E4676EC"/>
    <w:multiLevelType w:val="hybridMultilevel"/>
    <w:tmpl w:val="587C1F14"/>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5" w15:restartNumberingAfterBreak="0">
    <w:nsid w:val="3B8937A2"/>
    <w:multiLevelType w:val="hybridMultilevel"/>
    <w:tmpl w:val="6C209BAE"/>
    <w:lvl w:ilvl="0" w:tplc="122214DA">
      <w:start w:val="14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3BAA1C81"/>
    <w:multiLevelType w:val="hybridMultilevel"/>
    <w:tmpl w:val="4EB613DC"/>
    <w:lvl w:ilvl="0" w:tplc="04220001">
      <w:start w:val="1"/>
      <w:numFmt w:val="bullet"/>
      <w:lvlText w:val=""/>
      <w:lvlJc w:val="left"/>
      <w:pPr>
        <w:ind w:left="267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7" w15:restartNumberingAfterBreak="0">
    <w:nsid w:val="3E19730E"/>
    <w:multiLevelType w:val="hybridMultilevel"/>
    <w:tmpl w:val="A49EC7D0"/>
    <w:lvl w:ilvl="0" w:tplc="3A764F3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8" w15:restartNumberingAfterBreak="0">
    <w:nsid w:val="3E9C1FD8"/>
    <w:multiLevelType w:val="hybridMultilevel"/>
    <w:tmpl w:val="1E063CC8"/>
    <w:lvl w:ilvl="0" w:tplc="91F01572">
      <w:start w:val="2"/>
      <w:numFmt w:val="decimal"/>
      <w:lvlText w:val="%1."/>
      <w:lvlJc w:val="left"/>
      <w:pPr>
        <w:ind w:left="720" w:hanging="360"/>
      </w:pPr>
      <w:rPr>
        <w:rFonts w:eastAsiaTheme="minorEastAsia"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5297206B"/>
    <w:multiLevelType w:val="hybridMultilevel"/>
    <w:tmpl w:val="8750897E"/>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20" w15:restartNumberingAfterBreak="0">
    <w:nsid w:val="58421762"/>
    <w:multiLevelType w:val="hybridMultilevel"/>
    <w:tmpl w:val="B06A8272"/>
    <w:lvl w:ilvl="0" w:tplc="B3043528">
      <w:start w:val="1"/>
      <w:numFmt w:val="decimal"/>
      <w:lvlText w:val="%1."/>
      <w:lvlJc w:val="left"/>
      <w:pPr>
        <w:ind w:left="1721" w:hanging="870"/>
      </w:pPr>
      <w:rPr>
        <w:rFonts w:eastAsiaTheme="minorEastAsia" w:hint="default"/>
        <w:color w:val="auto"/>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1" w15:restartNumberingAfterBreak="0">
    <w:nsid w:val="5A8C7249"/>
    <w:multiLevelType w:val="hybridMultilevel"/>
    <w:tmpl w:val="58DAFB6E"/>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22" w15:restartNumberingAfterBreak="0">
    <w:nsid w:val="70497C55"/>
    <w:multiLevelType w:val="hybridMultilevel"/>
    <w:tmpl w:val="022E080E"/>
    <w:lvl w:ilvl="0" w:tplc="939675C2">
      <w:start w:val="1"/>
      <w:numFmt w:val="decimal"/>
      <w:lvlText w:val="%1."/>
      <w:lvlJc w:val="left"/>
      <w:pPr>
        <w:ind w:left="644" w:hanging="360"/>
      </w:pPr>
      <w:rPr>
        <w:rFonts w:eastAsiaTheme="minorEastAsia" w:hint="default"/>
        <w:color w:val="auto"/>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3" w15:restartNumberingAfterBreak="0">
    <w:nsid w:val="785817B5"/>
    <w:multiLevelType w:val="hybridMultilevel"/>
    <w:tmpl w:val="CC4AC21C"/>
    <w:lvl w:ilvl="0" w:tplc="80BACCC2">
      <w:start w:val="1"/>
      <w:numFmt w:val="decimal"/>
      <w:lvlText w:val="%1."/>
      <w:lvlJc w:val="left"/>
      <w:pPr>
        <w:ind w:left="1125" w:hanging="360"/>
      </w:pPr>
      <w:rPr>
        <w:rFonts w:hint="default"/>
      </w:rPr>
    </w:lvl>
    <w:lvl w:ilvl="1" w:tplc="04220019" w:tentative="1">
      <w:start w:val="1"/>
      <w:numFmt w:val="lowerLetter"/>
      <w:lvlText w:val="%2."/>
      <w:lvlJc w:val="left"/>
      <w:pPr>
        <w:ind w:left="1845" w:hanging="360"/>
      </w:pPr>
    </w:lvl>
    <w:lvl w:ilvl="2" w:tplc="0422001B" w:tentative="1">
      <w:start w:val="1"/>
      <w:numFmt w:val="lowerRoman"/>
      <w:lvlText w:val="%3."/>
      <w:lvlJc w:val="right"/>
      <w:pPr>
        <w:ind w:left="2565" w:hanging="180"/>
      </w:pPr>
    </w:lvl>
    <w:lvl w:ilvl="3" w:tplc="0422000F" w:tentative="1">
      <w:start w:val="1"/>
      <w:numFmt w:val="decimal"/>
      <w:lvlText w:val="%4."/>
      <w:lvlJc w:val="left"/>
      <w:pPr>
        <w:ind w:left="3285" w:hanging="360"/>
      </w:pPr>
    </w:lvl>
    <w:lvl w:ilvl="4" w:tplc="04220019" w:tentative="1">
      <w:start w:val="1"/>
      <w:numFmt w:val="lowerLetter"/>
      <w:lvlText w:val="%5."/>
      <w:lvlJc w:val="left"/>
      <w:pPr>
        <w:ind w:left="4005" w:hanging="360"/>
      </w:pPr>
    </w:lvl>
    <w:lvl w:ilvl="5" w:tplc="0422001B" w:tentative="1">
      <w:start w:val="1"/>
      <w:numFmt w:val="lowerRoman"/>
      <w:lvlText w:val="%6."/>
      <w:lvlJc w:val="right"/>
      <w:pPr>
        <w:ind w:left="4725" w:hanging="180"/>
      </w:pPr>
    </w:lvl>
    <w:lvl w:ilvl="6" w:tplc="0422000F" w:tentative="1">
      <w:start w:val="1"/>
      <w:numFmt w:val="decimal"/>
      <w:lvlText w:val="%7."/>
      <w:lvlJc w:val="left"/>
      <w:pPr>
        <w:ind w:left="5445" w:hanging="360"/>
      </w:pPr>
    </w:lvl>
    <w:lvl w:ilvl="7" w:tplc="04220019" w:tentative="1">
      <w:start w:val="1"/>
      <w:numFmt w:val="lowerLetter"/>
      <w:lvlText w:val="%8."/>
      <w:lvlJc w:val="left"/>
      <w:pPr>
        <w:ind w:left="6165" w:hanging="360"/>
      </w:pPr>
    </w:lvl>
    <w:lvl w:ilvl="8" w:tplc="0422001B" w:tentative="1">
      <w:start w:val="1"/>
      <w:numFmt w:val="lowerRoman"/>
      <w:lvlText w:val="%9."/>
      <w:lvlJc w:val="right"/>
      <w:pPr>
        <w:ind w:left="6885" w:hanging="180"/>
      </w:pPr>
    </w:lvl>
  </w:abstractNum>
  <w:num w:numId="1">
    <w:abstractNumId w:val="13"/>
  </w:num>
  <w:num w:numId="2">
    <w:abstractNumId w:val="19"/>
  </w:num>
  <w:num w:numId="3">
    <w:abstractNumId w:val="21"/>
  </w:num>
  <w:num w:numId="4">
    <w:abstractNumId w:val="14"/>
  </w:num>
  <w:num w:numId="5">
    <w:abstractNumId w:val="7"/>
  </w:num>
  <w:num w:numId="6">
    <w:abstractNumId w:val="16"/>
  </w:num>
  <w:num w:numId="7">
    <w:abstractNumId w:val="10"/>
  </w:num>
  <w:num w:numId="8">
    <w:abstractNumId w:val="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0"/>
  </w:num>
  <w:num w:numId="19">
    <w:abstractNumId w:val="11"/>
  </w:num>
  <w:num w:numId="20">
    <w:abstractNumId w:val="12"/>
  </w:num>
  <w:num w:numId="21">
    <w:abstractNumId w:val="15"/>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2"/>
  </w:num>
  <w:num w:numId="25">
    <w:abstractNumId w:val="6"/>
  </w:num>
  <w:num w:numId="26">
    <w:abstractNumId w:val="23"/>
  </w:num>
  <w:num w:numId="27">
    <w:abstractNumId w:val="17"/>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343"/>
    <w:rsid w:val="000001F3"/>
    <w:rsid w:val="0000033F"/>
    <w:rsid w:val="000006A4"/>
    <w:rsid w:val="00003A5F"/>
    <w:rsid w:val="00004415"/>
    <w:rsid w:val="000109F5"/>
    <w:rsid w:val="0001528C"/>
    <w:rsid w:val="000155F1"/>
    <w:rsid w:val="000163FB"/>
    <w:rsid w:val="00016449"/>
    <w:rsid w:val="00016BC3"/>
    <w:rsid w:val="00017700"/>
    <w:rsid w:val="000200FD"/>
    <w:rsid w:val="00022902"/>
    <w:rsid w:val="0002643F"/>
    <w:rsid w:val="00033243"/>
    <w:rsid w:val="000339CC"/>
    <w:rsid w:val="00033A21"/>
    <w:rsid w:val="00040EBB"/>
    <w:rsid w:val="00041AF9"/>
    <w:rsid w:val="000443A6"/>
    <w:rsid w:val="00046381"/>
    <w:rsid w:val="00047A74"/>
    <w:rsid w:val="00047E73"/>
    <w:rsid w:val="00047F8C"/>
    <w:rsid w:val="0005003E"/>
    <w:rsid w:val="00052389"/>
    <w:rsid w:val="00053418"/>
    <w:rsid w:val="00053903"/>
    <w:rsid w:val="00060BD0"/>
    <w:rsid w:val="00061957"/>
    <w:rsid w:val="0006492D"/>
    <w:rsid w:val="00070F72"/>
    <w:rsid w:val="000723C9"/>
    <w:rsid w:val="00072694"/>
    <w:rsid w:val="000744D7"/>
    <w:rsid w:val="00075CA4"/>
    <w:rsid w:val="00077739"/>
    <w:rsid w:val="00080ADC"/>
    <w:rsid w:val="00081A75"/>
    <w:rsid w:val="00082364"/>
    <w:rsid w:val="0008664E"/>
    <w:rsid w:val="00087D88"/>
    <w:rsid w:val="00092983"/>
    <w:rsid w:val="00093EE7"/>
    <w:rsid w:val="00094792"/>
    <w:rsid w:val="000958B8"/>
    <w:rsid w:val="00096D45"/>
    <w:rsid w:val="00097E29"/>
    <w:rsid w:val="000A3F84"/>
    <w:rsid w:val="000A4F94"/>
    <w:rsid w:val="000A5DF6"/>
    <w:rsid w:val="000A61CE"/>
    <w:rsid w:val="000B0277"/>
    <w:rsid w:val="000B0E9C"/>
    <w:rsid w:val="000B1679"/>
    <w:rsid w:val="000B409F"/>
    <w:rsid w:val="000B4787"/>
    <w:rsid w:val="000B4E59"/>
    <w:rsid w:val="000B52B6"/>
    <w:rsid w:val="000B6DAC"/>
    <w:rsid w:val="000B6F78"/>
    <w:rsid w:val="000B790D"/>
    <w:rsid w:val="000B7ACF"/>
    <w:rsid w:val="000C174E"/>
    <w:rsid w:val="000C374F"/>
    <w:rsid w:val="000C4B25"/>
    <w:rsid w:val="000C5090"/>
    <w:rsid w:val="000C7BE5"/>
    <w:rsid w:val="000C7F6C"/>
    <w:rsid w:val="000D060F"/>
    <w:rsid w:val="000D2A72"/>
    <w:rsid w:val="000D67F8"/>
    <w:rsid w:val="000E1343"/>
    <w:rsid w:val="000E2C8B"/>
    <w:rsid w:val="000E3EDC"/>
    <w:rsid w:val="000F01ED"/>
    <w:rsid w:val="000F30E1"/>
    <w:rsid w:val="000F71F7"/>
    <w:rsid w:val="000F76A4"/>
    <w:rsid w:val="000F7EF4"/>
    <w:rsid w:val="000F7EF5"/>
    <w:rsid w:val="0010111B"/>
    <w:rsid w:val="0010199E"/>
    <w:rsid w:val="00101DB4"/>
    <w:rsid w:val="00102111"/>
    <w:rsid w:val="0010232C"/>
    <w:rsid w:val="00103399"/>
    <w:rsid w:val="00103C85"/>
    <w:rsid w:val="0010423D"/>
    <w:rsid w:val="00107674"/>
    <w:rsid w:val="0011272D"/>
    <w:rsid w:val="00114C13"/>
    <w:rsid w:val="00114F63"/>
    <w:rsid w:val="00116550"/>
    <w:rsid w:val="00117720"/>
    <w:rsid w:val="00122FFB"/>
    <w:rsid w:val="00130EEF"/>
    <w:rsid w:val="00130FC1"/>
    <w:rsid w:val="0013351F"/>
    <w:rsid w:val="00136452"/>
    <w:rsid w:val="001370C5"/>
    <w:rsid w:val="00137394"/>
    <w:rsid w:val="0014243F"/>
    <w:rsid w:val="001424D6"/>
    <w:rsid w:val="001432C3"/>
    <w:rsid w:val="001456FD"/>
    <w:rsid w:val="00147778"/>
    <w:rsid w:val="001479A6"/>
    <w:rsid w:val="001529F6"/>
    <w:rsid w:val="00156266"/>
    <w:rsid w:val="001619BB"/>
    <w:rsid w:val="00162457"/>
    <w:rsid w:val="00164764"/>
    <w:rsid w:val="00164792"/>
    <w:rsid w:val="00166066"/>
    <w:rsid w:val="001662E0"/>
    <w:rsid w:val="0017000F"/>
    <w:rsid w:val="00170C8E"/>
    <w:rsid w:val="00170E4F"/>
    <w:rsid w:val="001711E4"/>
    <w:rsid w:val="0017145B"/>
    <w:rsid w:val="001718D7"/>
    <w:rsid w:val="00174D5B"/>
    <w:rsid w:val="00175A8C"/>
    <w:rsid w:val="001775CD"/>
    <w:rsid w:val="00182766"/>
    <w:rsid w:val="001839B9"/>
    <w:rsid w:val="00184788"/>
    <w:rsid w:val="00184C50"/>
    <w:rsid w:val="00185F2C"/>
    <w:rsid w:val="00187F78"/>
    <w:rsid w:val="00191806"/>
    <w:rsid w:val="00194B86"/>
    <w:rsid w:val="00196299"/>
    <w:rsid w:val="001974C2"/>
    <w:rsid w:val="001A0655"/>
    <w:rsid w:val="001A22D0"/>
    <w:rsid w:val="001A2BB0"/>
    <w:rsid w:val="001A30A3"/>
    <w:rsid w:val="001A3352"/>
    <w:rsid w:val="001A5319"/>
    <w:rsid w:val="001A5FFA"/>
    <w:rsid w:val="001B028C"/>
    <w:rsid w:val="001B0B31"/>
    <w:rsid w:val="001B3292"/>
    <w:rsid w:val="001B3FA0"/>
    <w:rsid w:val="001B4701"/>
    <w:rsid w:val="001B5655"/>
    <w:rsid w:val="001C0BBD"/>
    <w:rsid w:val="001C12F6"/>
    <w:rsid w:val="001D0E74"/>
    <w:rsid w:val="001D1A15"/>
    <w:rsid w:val="001D1FBE"/>
    <w:rsid w:val="001D338A"/>
    <w:rsid w:val="001D4267"/>
    <w:rsid w:val="001D6222"/>
    <w:rsid w:val="001D7C79"/>
    <w:rsid w:val="001E0D25"/>
    <w:rsid w:val="001E0F33"/>
    <w:rsid w:val="001E1784"/>
    <w:rsid w:val="001E2C0E"/>
    <w:rsid w:val="001E3F0C"/>
    <w:rsid w:val="001E5609"/>
    <w:rsid w:val="001E6E98"/>
    <w:rsid w:val="001F1C48"/>
    <w:rsid w:val="001F59C8"/>
    <w:rsid w:val="001F5F12"/>
    <w:rsid w:val="00200E5D"/>
    <w:rsid w:val="00204015"/>
    <w:rsid w:val="00205577"/>
    <w:rsid w:val="00205604"/>
    <w:rsid w:val="002062AD"/>
    <w:rsid w:val="002066EF"/>
    <w:rsid w:val="00207B9F"/>
    <w:rsid w:val="00207E4F"/>
    <w:rsid w:val="00212AC8"/>
    <w:rsid w:val="002139BB"/>
    <w:rsid w:val="00213E61"/>
    <w:rsid w:val="00214294"/>
    <w:rsid w:val="00214FB1"/>
    <w:rsid w:val="00215B17"/>
    <w:rsid w:val="00221241"/>
    <w:rsid w:val="00227239"/>
    <w:rsid w:val="002279ED"/>
    <w:rsid w:val="00230328"/>
    <w:rsid w:val="00230A71"/>
    <w:rsid w:val="00230E47"/>
    <w:rsid w:val="002349C5"/>
    <w:rsid w:val="00235541"/>
    <w:rsid w:val="00236663"/>
    <w:rsid w:val="00236E67"/>
    <w:rsid w:val="002416AD"/>
    <w:rsid w:val="00241F6E"/>
    <w:rsid w:val="002429A3"/>
    <w:rsid w:val="00242D36"/>
    <w:rsid w:val="002431D4"/>
    <w:rsid w:val="002446D6"/>
    <w:rsid w:val="0024554C"/>
    <w:rsid w:val="00245B09"/>
    <w:rsid w:val="00246747"/>
    <w:rsid w:val="00247774"/>
    <w:rsid w:val="00247D4F"/>
    <w:rsid w:val="00251436"/>
    <w:rsid w:val="00251C9D"/>
    <w:rsid w:val="00253E48"/>
    <w:rsid w:val="002564C9"/>
    <w:rsid w:val="00261EEA"/>
    <w:rsid w:val="0026211E"/>
    <w:rsid w:val="002638FE"/>
    <w:rsid w:val="00265982"/>
    <w:rsid w:val="00272912"/>
    <w:rsid w:val="00273BFC"/>
    <w:rsid w:val="002740A3"/>
    <w:rsid w:val="0027471C"/>
    <w:rsid w:val="00275C53"/>
    <w:rsid w:val="00276072"/>
    <w:rsid w:val="002770FC"/>
    <w:rsid w:val="00277C14"/>
    <w:rsid w:val="00277F72"/>
    <w:rsid w:val="00280246"/>
    <w:rsid w:val="0028140F"/>
    <w:rsid w:val="002822E5"/>
    <w:rsid w:val="00287031"/>
    <w:rsid w:val="00291FCD"/>
    <w:rsid w:val="00295C3C"/>
    <w:rsid w:val="00297E38"/>
    <w:rsid w:val="002A02CC"/>
    <w:rsid w:val="002A04D1"/>
    <w:rsid w:val="002A11E2"/>
    <w:rsid w:val="002A1B06"/>
    <w:rsid w:val="002A2425"/>
    <w:rsid w:val="002A4E99"/>
    <w:rsid w:val="002A53FE"/>
    <w:rsid w:val="002A68B8"/>
    <w:rsid w:val="002A6927"/>
    <w:rsid w:val="002B28A2"/>
    <w:rsid w:val="002B6941"/>
    <w:rsid w:val="002B7425"/>
    <w:rsid w:val="002B7686"/>
    <w:rsid w:val="002B7B4C"/>
    <w:rsid w:val="002C0EC2"/>
    <w:rsid w:val="002C1AB5"/>
    <w:rsid w:val="002C22D9"/>
    <w:rsid w:val="002C43BF"/>
    <w:rsid w:val="002C581E"/>
    <w:rsid w:val="002C64A8"/>
    <w:rsid w:val="002D24A8"/>
    <w:rsid w:val="002D28A0"/>
    <w:rsid w:val="002D6C61"/>
    <w:rsid w:val="002E1233"/>
    <w:rsid w:val="002E14E7"/>
    <w:rsid w:val="002E4F51"/>
    <w:rsid w:val="002E6D99"/>
    <w:rsid w:val="002E7905"/>
    <w:rsid w:val="002F004B"/>
    <w:rsid w:val="002F02D9"/>
    <w:rsid w:val="002F05E8"/>
    <w:rsid w:val="002F189B"/>
    <w:rsid w:val="002F1BD2"/>
    <w:rsid w:val="002F2094"/>
    <w:rsid w:val="002F6A7A"/>
    <w:rsid w:val="003007A8"/>
    <w:rsid w:val="00302393"/>
    <w:rsid w:val="003068F2"/>
    <w:rsid w:val="00307B30"/>
    <w:rsid w:val="003113CC"/>
    <w:rsid w:val="00311739"/>
    <w:rsid w:val="00320677"/>
    <w:rsid w:val="003222DF"/>
    <w:rsid w:val="00323168"/>
    <w:rsid w:val="00324D2D"/>
    <w:rsid w:val="0032648B"/>
    <w:rsid w:val="003272CE"/>
    <w:rsid w:val="00330736"/>
    <w:rsid w:val="003315FA"/>
    <w:rsid w:val="00331F27"/>
    <w:rsid w:val="003335A9"/>
    <w:rsid w:val="0033614F"/>
    <w:rsid w:val="003372A5"/>
    <w:rsid w:val="003412D6"/>
    <w:rsid w:val="00343CD1"/>
    <w:rsid w:val="0034451C"/>
    <w:rsid w:val="00345882"/>
    <w:rsid w:val="00345EBE"/>
    <w:rsid w:val="00346CA8"/>
    <w:rsid w:val="00347202"/>
    <w:rsid w:val="00350704"/>
    <w:rsid w:val="00357057"/>
    <w:rsid w:val="00361190"/>
    <w:rsid w:val="00361BB9"/>
    <w:rsid w:val="0036364B"/>
    <w:rsid w:val="00365674"/>
    <w:rsid w:val="00367DFD"/>
    <w:rsid w:val="0037020B"/>
    <w:rsid w:val="003716D6"/>
    <w:rsid w:val="00372F6A"/>
    <w:rsid w:val="00374301"/>
    <w:rsid w:val="00375242"/>
    <w:rsid w:val="0037527F"/>
    <w:rsid w:val="00376557"/>
    <w:rsid w:val="00377079"/>
    <w:rsid w:val="0038190F"/>
    <w:rsid w:val="00384367"/>
    <w:rsid w:val="00385D6E"/>
    <w:rsid w:val="00386A8E"/>
    <w:rsid w:val="00392E9A"/>
    <w:rsid w:val="0039495D"/>
    <w:rsid w:val="00394E5D"/>
    <w:rsid w:val="00395804"/>
    <w:rsid w:val="003966D0"/>
    <w:rsid w:val="0039777D"/>
    <w:rsid w:val="003A0CF7"/>
    <w:rsid w:val="003A3F45"/>
    <w:rsid w:val="003A5E58"/>
    <w:rsid w:val="003B008F"/>
    <w:rsid w:val="003B0999"/>
    <w:rsid w:val="003B386A"/>
    <w:rsid w:val="003B5961"/>
    <w:rsid w:val="003B61E8"/>
    <w:rsid w:val="003C1B7A"/>
    <w:rsid w:val="003C4512"/>
    <w:rsid w:val="003C4A95"/>
    <w:rsid w:val="003C5C14"/>
    <w:rsid w:val="003C6AC3"/>
    <w:rsid w:val="003C75B8"/>
    <w:rsid w:val="003C7646"/>
    <w:rsid w:val="003C7CD8"/>
    <w:rsid w:val="003D0FB1"/>
    <w:rsid w:val="003D26CD"/>
    <w:rsid w:val="003D3209"/>
    <w:rsid w:val="003E08AE"/>
    <w:rsid w:val="003E1140"/>
    <w:rsid w:val="003E11E6"/>
    <w:rsid w:val="003E2139"/>
    <w:rsid w:val="003E21B4"/>
    <w:rsid w:val="003E2AF5"/>
    <w:rsid w:val="003E342C"/>
    <w:rsid w:val="003E4230"/>
    <w:rsid w:val="003E70DF"/>
    <w:rsid w:val="003F0983"/>
    <w:rsid w:val="003F0A86"/>
    <w:rsid w:val="003F2C40"/>
    <w:rsid w:val="003F2C5A"/>
    <w:rsid w:val="003F321A"/>
    <w:rsid w:val="003F7275"/>
    <w:rsid w:val="003F7A2D"/>
    <w:rsid w:val="00402A92"/>
    <w:rsid w:val="00405197"/>
    <w:rsid w:val="00406E3B"/>
    <w:rsid w:val="00410F04"/>
    <w:rsid w:val="00411980"/>
    <w:rsid w:val="00411DB8"/>
    <w:rsid w:val="0041242D"/>
    <w:rsid w:val="004124BE"/>
    <w:rsid w:val="004132B5"/>
    <w:rsid w:val="0041337F"/>
    <w:rsid w:val="004139F1"/>
    <w:rsid w:val="00414602"/>
    <w:rsid w:val="004204A2"/>
    <w:rsid w:val="00420A9D"/>
    <w:rsid w:val="00422A80"/>
    <w:rsid w:val="0042304F"/>
    <w:rsid w:val="00425202"/>
    <w:rsid w:val="00426DCC"/>
    <w:rsid w:val="00430A99"/>
    <w:rsid w:val="004400D3"/>
    <w:rsid w:val="00442A04"/>
    <w:rsid w:val="004431C4"/>
    <w:rsid w:val="00447EE0"/>
    <w:rsid w:val="00451DE9"/>
    <w:rsid w:val="0045274D"/>
    <w:rsid w:val="004527EA"/>
    <w:rsid w:val="00454444"/>
    <w:rsid w:val="00454F7B"/>
    <w:rsid w:val="00456C78"/>
    <w:rsid w:val="0045712F"/>
    <w:rsid w:val="00460C16"/>
    <w:rsid w:val="004611C0"/>
    <w:rsid w:val="00463248"/>
    <w:rsid w:val="0046374F"/>
    <w:rsid w:val="00464468"/>
    <w:rsid w:val="004647CB"/>
    <w:rsid w:val="00464D37"/>
    <w:rsid w:val="00465F0D"/>
    <w:rsid w:val="004700F6"/>
    <w:rsid w:val="00470944"/>
    <w:rsid w:val="00473BEC"/>
    <w:rsid w:val="00474367"/>
    <w:rsid w:val="004743FD"/>
    <w:rsid w:val="00480337"/>
    <w:rsid w:val="0048043E"/>
    <w:rsid w:val="00480882"/>
    <w:rsid w:val="004827BF"/>
    <w:rsid w:val="004827C3"/>
    <w:rsid w:val="0048280E"/>
    <w:rsid w:val="00483684"/>
    <w:rsid w:val="004870BC"/>
    <w:rsid w:val="00490E1E"/>
    <w:rsid w:val="00491CFF"/>
    <w:rsid w:val="0049235C"/>
    <w:rsid w:val="00495C55"/>
    <w:rsid w:val="004A22B9"/>
    <w:rsid w:val="004A47F1"/>
    <w:rsid w:val="004A541A"/>
    <w:rsid w:val="004A577C"/>
    <w:rsid w:val="004A62F9"/>
    <w:rsid w:val="004A6B38"/>
    <w:rsid w:val="004A7EB9"/>
    <w:rsid w:val="004B0FEF"/>
    <w:rsid w:val="004B2999"/>
    <w:rsid w:val="004B301F"/>
    <w:rsid w:val="004C29B7"/>
    <w:rsid w:val="004C38CB"/>
    <w:rsid w:val="004C505B"/>
    <w:rsid w:val="004C62AC"/>
    <w:rsid w:val="004C6569"/>
    <w:rsid w:val="004C6D52"/>
    <w:rsid w:val="004C7755"/>
    <w:rsid w:val="004C7C2D"/>
    <w:rsid w:val="004D0F3E"/>
    <w:rsid w:val="004D39CF"/>
    <w:rsid w:val="004D50C1"/>
    <w:rsid w:val="004E173B"/>
    <w:rsid w:val="004E26DF"/>
    <w:rsid w:val="004E3D66"/>
    <w:rsid w:val="004F0051"/>
    <w:rsid w:val="004F01AA"/>
    <w:rsid w:val="004F0D77"/>
    <w:rsid w:val="004F2A42"/>
    <w:rsid w:val="004F5177"/>
    <w:rsid w:val="004F5609"/>
    <w:rsid w:val="004F5FBD"/>
    <w:rsid w:val="005004E3"/>
    <w:rsid w:val="0050116E"/>
    <w:rsid w:val="00501B0B"/>
    <w:rsid w:val="00504A6F"/>
    <w:rsid w:val="00506CF5"/>
    <w:rsid w:val="00520C19"/>
    <w:rsid w:val="00521BD4"/>
    <w:rsid w:val="00522BA1"/>
    <w:rsid w:val="00525989"/>
    <w:rsid w:val="00525F58"/>
    <w:rsid w:val="005261BD"/>
    <w:rsid w:val="00532702"/>
    <w:rsid w:val="00532B9F"/>
    <w:rsid w:val="00532DCE"/>
    <w:rsid w:val="00533892"/>
    <w:rsid w:val="005365FE"/>
    <w:rsid w:val="00537397"/>
    <w:rsid w:val="00542BCA"/>
    <w:rsid w:val="005435FA"/>
    <w:rsid w:val="005444A6"/>
    <w:rsid w:val="00547500"/>
    <w:rsid w:val="00547758"/>
    <w:rsid w:val="00550F26"/>
    <w:rsid w:val="00553100"/>
    <w:rsid w:val="00556B15"/>
    <w:rsid w:val="00557E0B"/>
    <w:rsid w:val="00563B3F"/>
    <w:rsid w:val="005640B3"/>
    <w:rsid w:val="00567043"/>
    <w:rsid w:val="00567980"/>
    <w:rsid w:val="00567D30"/>
    <w:rsid w:val="00570BED"/>
    <w:rsid w:val="005710F5"/>
    <w:rsid w:val="00575D07"/>
    <w:rsid w:val="00575FD7"/>
    <w:rsid w:val="0058083E"/>
    <w:rsid w:val="00581CDC"/>
    <w:rsid w:val="005825EF"/>
    <w:rsid w:val="00583589"/>
    <w:rsid w:val="00583DDC"/>
    <w:rsid w:val="005842C5"/>
    <w:rsid w:val="00585E85"/>
    <w:rsid w:val="00590B43"/>
    <w:rsid w:val="0059123A"/>
    <w:rsid w:val="00591F15"/>
    <w:rsid w:val="00592EA7"/>
    <w:rsid w:val="00594B8C"/>
    <w:rsid w:val="005968BF"/>
    <w:rsid w:val="00597708"/>
    <w:rsid w:val="00597B52"/>
    <w:rsid w:val="005A0BD5"/>
    <w:rsid w:val="005A13F4"/>
    <w:rsid w:val="005A1F8F"/>
    <w:rsid w:val="005A2126"/>
    <w:rsid w:val="005A2AE8"/>
    <w:rsid w:val="005A2D66"/>
    <w:rsid w:val="005A6188"/>
    <w:rsid w:val="005A7BB4"/>
    <w:rsid w:val="005B095C"/>
    <w:rsid w:val="005B138E"/>
    <w:rsid w:val="005B1FC2"/>
    <w:rsid w:val="005B35FB"/>
    <w:rsid w:val="005B627E"/>
    <w:rsid w:val="005B6460"/>
    <w:rsid w:val="005B64B7"/>
    <w:rsid w:val="005B6EDF"/>
    <w:rsid w:val="005B7B4A"/>
    <w:rsid w:val="005C0FDA"/>
    <w:rsid w:val="005C1EE9"/>
    <w:rsid w:val="005C56D5"/>
    <w:rsid w:val="005C6AC0"/>
    <w:rsid w:val="005C6F04"/>
    <w:rsid w:val="005C776C"/>
    <w:rsid w:val="005C7C45"/>
    <w:rsid w:val="005D0DFF"/>
    <w:rsid w:val="005D2208"/>
    <w:rsid w:val="005D422A"/>
    <w:rsid w:val="005D57DA"/>
    <w:rsid w:val="005D732C"/>
    <w:rsid w:val="005D7B73"/>
    <w:rsid w:val="005E1C97"/>
    <w:rsid w:val="005E3762"/>
    <w:rsid w:val="005E7402"/>
    <w:rsid w:val="005F08EA"/>
    <w:rsid w:val="005F0F54"/>
    <w:rsid w:val="005F30F2"/>
    <w:rsid w:val="005F65CE"/>
    <w:rsid w:val="005F67C2"/>
    <w:rsid w:val="0060010C"/>
    <w:rsid w:val="006005FF"/>
    <w:rsid w:val="00600DD8"/>
    <w:rsid w:val="00606A26"/>
    <w:rsid w:val="006071FE"/>
    <w:rsid w:val="00611C54"/>
    <w:rsid w:val="00611E7A"/>
    <w:rsid w:val="006137D0"/>
    <w:rsid w:val="006152AF"/>
    <w:rsid w:val="006154E7"/>
    <w:rsid w:val="00615EA3"/>
    <w:rsid w:val="0061608F"/>
    <w:rsid w:val="006202C0"/>
    <w:rsid w:val="0062088F"/>
    <w:rsid w:val="00622013"/>
    <w:rsid w:val="0062529C"/>
    <w:rsid w:val="00625A90"/>
    <w:rsid w:val="00630A75"/>
    <w:rsid w:val="00631CF7"/>
    <w:rsid w:val="00633ABB"/>
    <w:rsid w:val="006353A6"/>
    <w:rsid w:val="0063593F"/>
    <w:rsid w:val="006366F0"/>
    <w:rsid w:val="0063672F"/>
    <w:rsid w:val="00636850"/>
    <w:rsid w:val="00636D9F"/>
    <w:rsid w:val="00637753"/>
    <w:rsid w:val="00640E13"/>
    <w:rsid w:val="00641140"/>
    <w:rsid w:val="0064140E"/>
    <w:rsid w:val="00641DE3"/>
    <w:rsid w:val="00643C7A"/>
    <w:rsid w:val="00644FEB"/>
    <w:rsid w:val="0064505F"/>
    <w:rsid w:val="006455E8"/>
    <w:rsid w:val="00646799"/>
    <w:rsid w:val="0064706A"/>
    <w:rsid w:val="006479EE"/>
    <w:rsid w:val="00647B8E"/>
    <w:rsid w:val="00651EB2"/>
    <w:rsid w:val="00652A6C"/>
    <w:rsid w:val="0065550A"/>
    <w:rsid w:val="0065606E"/>
    <w:rsid w:val="00657650"/>
    <w:rsid w:val="00657DF8"/>
    <w:rsid w:val="00657F07"/>
    <w:rsid w:val="006608ED"/>
    <w:rsid w:val="006621B4"/>
    <w:rsid w:val="00664206"/>
    <w:rsid w:val="00666D8C"/>
    <w:rsid w:val="006676E5"/>
    <w:rsid w:val="00670077"/>
    <w:rsid w:val="00671534"/>
    <w:rsid w:val="0067551F"/>
    <w:rsid w:val="00675742"/>
    <w:rsid w:val="00676821"/>
    <w:rsid w:val="0067751F"/>
    <w:rsid w:val="00677757"/>
    <w:rsid w:val="00677C95"/>
    <w:rsid w:val="00681A7D"/>
    <w:rsid w:val="00685F9C"/>
    <w:rsid w:val="0069251C"/>
    <w:rsid w:val="0069296C"/>
    <w:rsid w:val="00692A37"/>
    <w:rsid w:val="00695AE6"/>
    <w:rsid w:val="006A01CD"/>
    <w:rsid w:val="006A179E"/>
    <w:rsid w:val="006A27DE"/>
    <w:rsid w:val="006A3224"/>
    <w:rsid w:val="006B0FD9"/>
    <w:rsid w:val="006B6BBB"/>
    <w:rsid w:val="006B70AC"/>
    <w:rsid w:val="006B737D"/>
    <w:rsid w:val="006B7503"/>
    <w:rsid w:val="006C06AF"/>
    <w:rsid w:val="006C2414"/>
    <w:rsid w:val="006C2CFF"/>
    <w:rsid w:val="006C3C69"/>
    <w:rsid w:val="006C6C6B"/>
    <w:rsid w:val="006D026D"/>
    <w:rsid w:val="006D1465"/>
    <w:rsid w:val="006D1F64"/>
    <w:rsid w:val="006D5400"/>
    <w:rsid w:val="006D5F83"/>
    <w:rsid w:val="006D75FE"/>
    <w:rsid w:val="006E5EDF"/>
    <w:rsid w:val="006F09B2"/>
    <w:rsid w:val="006F5B13"/>
    <w:rsid w:val="007027A3"/>
    <w:rsid w:val="007046FE"/>
    <w:rsid w:val="0070490D"/>
    <w:rsid w:val="0070529B"/>
    <w:rsid w:val="00705599"/>
    <w:rsid w:val="0070608E"/>
    <w:rsid w:val="007121AF"/>
    <w:rsid w:val="00712CA6"/>
    <w:rsid w:val="0071748F"/>
    <w:rsid w:val="00722CF4"/>
    <w:rsid w:val="00724FD5"/>
    <w:rsid w:val="00732BE3"/>
    <w:rsid w:val="007343CA"/>
    <w:rsid w:val="0073455F"/>
    <w:rsid w:val="00736410"/>
    <w:rsid w:val="007367D0"/>
    <w:rsid w:val="0073741D"/>
    <w:rsid w:val="00740D65"/>
    <w:rsid w:val="007414C2"/>
    <w:rsid w:val="007418A9"/>
    <w:rsid w:val="00742609"/>
    <w:rsid w:val="00743266"/>
    <w:rsid w:val="007460BB"/>
    <w:rsid w:val="00747E30"/>
    <w:rsid w:val="00750D4F"/>
    <w:rsid w:val="007516C3"/>
    <w:rsid w:val="0075214E"/>
    <w:rsid w:val="00753DAD"/>
    <w:rsid w:val="00756722"/>
    <w:rsid w:val="007619DE"/>
    <w:rsid w:val="007626E9"/>
    <w:rsid w:val="007627A5"/>
    <w:rsid w:val="00763082"/>
    <w:rsid w:val="0076539E"/>
    <w:rsid w:val="00766CE4"/>
    <w:rsid w:val="0077401F"/>
    <w:rsid w:val="007764CA"/>
    <w:rsid w:val="00777D4D"/>
    <w:rsid w:val="00780E7F"/>
    <w:rsid w:val="007838A2"/>
    <w:rsid w:val="00785721"/>
    <w:rsid w:val="0078639F"/>
    <w:rsid w:val="00791183"/>
    <w:rsid w:val="00791556"/>
    <w:rsid w:val="007953AE"/>
    <w:rsid w:val="00797BD6"/>
    <w:rsid w:val="007A03AA"/>
    <w:rsid w:val="007A09D7"/>
    <w:rsid w:val="007A203E"/>
    <w:rsid w:val="007A2FB9"/>
    <w:rsid w:val="007A36EA"/>
    <w:rsid w:val="007A4D58"/>
    <w:rsid w:val="007A6D00"/>
    <w:rsid w:val="007A7184"/>
    <w:rsid w:val="007A7AA1"/>
    <w:rsid w:val="007B0076"/>
    <w:rsid w:val="007B15CC"/>
    <w:rsid w:val="007B1658"/>
    <w:rsid w:val="007B2276"/>
    <w:rsid w:val="007B327A"/>
    <w:rsid w:val="007B4953"/>
    <w:rsid w:val="007B5282"/>
    <w:rsid w:val="007B5341"/>
    <w:rsid w:val="007B68A4"/>
    <w:rsid w:val="007B70AB"/>
    <w:rsid w:val="007B7AB5"/>
    <w:rsid w:val="007C0303"/>
    <w:rsid w:val="007C050A"/>
    <w:rsid w:val="007C07BE"/>
    <w:rsid w:val="007C1677"/>
    <w:rsid w:val="007C34D2"/>
    <w:rsid w:val="007C3872"/>
    <w:rsid w:val="007C3E06"/>
    <w:rsid w:val="007C4694"/>
    <w:rsid w:val="007C4A45"/>
    <w:rsid w:val="007C4D67"/>
    <w:rsid w:val="007C6703"/>
    <w:rsid w:val="007D0494"/>
    <w:rsid w:val="007D1518"/>
    <w:rsid w:val="007D260A"/>
    <w:rsid w:val="007D6E4F"/>
    <w:rsid w:val="007D7D17"/>
    <w:rsid w:val="007E0240"/>
    <w:rsid w:val="007E2769"/>
    <w:rsid w:val="007E39B5"/>
    <w:rsid w:val="007E6FDA"/>
    <w:rsid w:val="007E762E"/>
    <w:rsid w:val="007E794D"/>
    <w:rsid w:val="007E7C0E"/>
    <w:rsid w:val="007E7DE1"/>
    <w:rsid w:val="007F0E7E"/>
    <w:rsid w:val="007F40A2"/>
    <w:rsid w:val="007F7C3F"/>
    <w:rsid w:val="008043B8"/>
    <w:rsid w:val="008049B0"/>
    <w:rsid w:val="00805835"/>
    <w:rsid w:val="0080685A"/>
    <w:rsid w:val="00815221"/>
    <w:rsid w:val="00816131"/>
    <w:rsid w:val="00817070"/>
    <w:rsid w:val="00820F3B"/>
    <w:rsid w:val="00823C43"/>
    <w:rsid w:val="00824D19"/>
    <w:rsid w:val="0083135E"/>
    <w:rsid w:val="00831A55"/>
    <w:rsid w:val="00833551"/>
    <w:rsid w:val="008351F1"/>
    <w:rsid w:val="00837B90"/>
    <w:rsid w:val="00840115"/>
    <w:rsid w:val="00841842"/>
    <w:rsid w:val="008426A1"/>
    <w:rsid w:val="008427AA"/>
    <w:rsid w:val="00843284"/>
    <w:rsid w:val="00843C0F"/>
    <w:rsid w:val="00844F83"/>
    <w:rsid w:val="008456CA"/>
    <w:rsid w:val="00845B69"/>
    <w:rsid w:val="00850A52"/>
    <w:rsid w:val="008511E5"/>
    <w:rsid w:val="00852534"/>
    <w:rsid w:val="00852B5A"/>
    <w:rsid w:val="00856A0F"/>
    <w:rsid w:val="00861C3C"/>
    <w:rsid w:val="00863673"/>
    <w:rsid w:val="0086576C"/>
    <w:rsid w:val="00871853"/>
    <w:rsid w:val="008725F6"/>
    <w:rsid w:val="00874A0F"/>
    <w:rsid w:val="00875068"/>
    <w:rsid w:val="00876F26"/>
    <w:rsid w:val="008806AB"/>
    <w:rsid w:val="00881064"/>
    <w:rsid w:val="008822A9"/>
    <w:rsid w:val="00883C58"/>
    <w:rsid w:val="008854E4"/>
    <w:rsid w:val="00886C2D"/>
    <w:rsid w:val="00890E58"/>
    <w:rsid w:val="008913A7"/>
    <w:rsid w:val="00894CF6"/>
    <w:rsid w:val="00895555"/>
    <w:rsid w:val="0089592B"/>
    <w:rsid w:val="00896121"/>
    <w:rsid w:val="008978C0"/>
    <w:rsid w:val="008A057B"/>
    <w:rsid w:val="008A15B8"/>
    <w:rsid w:val="008A18F5"/>
    <w:rsid w:val="008A2B22"/>
    <w:rsid w:val="008A41A3"/>
    <w:rsid w:val="008A5CE4"/>
    <w:rsid w:val="008A5D31"/>
    <w:rsid w:val="008A6760"/>
    <w:rsid w:val="008A6D5A"/>
    <w:rsid w:val="008A6EC6"/>
    <w:rsid w:val="008B0A0E"/>
    <w:rsid w:val="008B1A53"/>
    <w:rsid w:val="008B1D95"/>
    <w:rsid w:val="008B3FF4"/>
    <w:rsid w:val="008B480A"/>
    <w:rsid w:val="008B5A0B"/>
    <w:rsid w:val="008B6FB5"/>
    <w:rsid w:val="008C2161"/>
    <w:rsid w:val="008C2748"/>
    <w:rsid w:val="008C5EE2"/>
    <w:rsid w:val="008D43A4"/>
    <w:rsid w:val="008E1384"/>
    <w:rsid w:val="008E402F"/>
    <w:rsid w:val="008E647A"/>
    <w:rsid w:val="008F03BD"/>
    <w:rsid w:val="008F1E7E"/>
    <w:rsid w:val="008F218A"/>
    <w:rsid w:val="008F2763"/>
    <w:rsid w:val="008F5766"/>
    <w:rsid w:val="008F5DF4"/>
    <w:rsid w:val="008F6319"/>
    <w:rsid w:val="008F6E4A"/>
    <w:rsid w:val="0090151F"/>
    <w:rsid w:val="009017E7"/>
    <w:rsid w:val="009026AF"/>
    <w:rsid w:val="00902F11"/>
    <w:rsid w:val="0090318E"/>
    <w:rsid w:val="00903307"/>
    <w:rsid w:val="00905403"/>
    <w:rsid w:val="00905681"/>
    <w:rsid w:val="009067BE"/>
    <w:rsid w:val="00906EB2"/>
    <w:rsid w:val="0091071F"/>
    <w:rsid w:val="009108B4"/>
    <w:rsid w:val="00912C6F"/>
    <w:rsid w:val="0091494F"/>
    <w:rsid w:val="00915933"/>
    <w:rsid w:val="00915F60"/>
    <w:rsid w:val="0091735C"/>
    <w:rsid w:val="00920732"/>
    <w:rsid w:val="00920A20"/>
    <w:rsid w:val="00921668"/>
    <w:rsid w:val="009235AB"/>
    <w:rsid w:val="009239D7"/>
    <w:rsid w:val="00925A36"/>
    <w:rsid w:val="009263F1"/>
    <w:rsid w:val="009321EE"/>
    <w:rsid w:val="00932D2A"/>
    <w:rsid w:val="0093339A"/>
    <w:rsid w:val="00934EAF"/>
    <w:rsid w:val="00935CB5"/>
    <w:rsid w:val="00935DFF"/>
    <w:rsid w:val="0094064D"/>
    <w:rsid w:val="0094267E"/>
    <w:rsid w:val="009446DE"/>
    <w:rsid w:val="00944CEB"/>
    <w:rsid w:val="00945330"/>
    <w:rsid w:val="0094567E"/>
    <w:rsid w:val="009503EB"/>
    <w:rsid w:val="00950D45"/>
    <w:rsid w:val="00952257"/>
    <w:rsid w:val="00953848"/>
    <w:rsid w:val="009544EC"/>
    <w:rsid w:val="00955085"/>
    <w:rsid w:val="00960CFA"/>
    <w:rsid w:val="00961518"/>
    <w:rsid w:val="00963160"/>
    <w:rsid w:val="009634B2"/>
    <w:rsid w:val="0096392B"/>
    <w:rsid w:val="009659E7"/>
    <w:rsid w:val="009704EA"/>
    <w:rsid w:val="00973AD4"/>
    <w:rsid w:val="00977781"/>
    <w:rsid w:val="00977853"/>
    <w:rsid w:val="00977B6C"/>
    <w:rsid w:val="00981626"/>
    <w:rsid w:val="00982C36"/>
    <w:rsid w:val="00983316"/>
    <w:rsid w:val="00984FDE"/>
    <w:rsid w:val="00986642"/>
    <w:rsid w:val="00987C03"/>
    <w:rsid w:val="0099065B"/>
    <w:rsid w:val="00990BD8"/>
    <w:rsid w:val="00992074"/>
    <w:rsid w:val="00992BD4"/>
    <w:rsid w:val="009957AE"/>
    <w:rsid w:val="009A0346"/>
    <w:rsid w:val="009A115B"/>
    <w:rsid w:val="009A48DF"/>
    <w:rsid w:val="009A69C8"/>
    <w:rsid w:val="009A6AC7"/>
    <w:rsid w:val="009A6E33"/>
    <w:rsid w:val="009B22D7"/>
    <w:rsid w:val="009B4007"/>
    <w:rsid w:val="009B4042"/>
    <w:rsid w:val="009B52FE"/>
    <w:rsid w:val="009B6839"/>
    <w:rsid w:val="009C19DF"/>
    <w:rsid w:val="009C22B6"/>
    <w:rsid w:val="009C4274"/>
    <w:rsid w:val="009C51B4"/>
    <w:rsid w:val="009C77F9"/>
    <w:rsid w:val="009D0699"/>
    <w:rsid w:val="009D2D09"/>
    <w:rsid w:val="009D6949"/>
    <w:rsid w:val="009D6FEA"/>
    <w:rsid w:val="009E013A"/>
    <w:rsid w:val="009E0B9B"/>
    <w:rsid w:val="009E1550"/>
    <w:rsid w:val="009E2242"/>
    <w:rsid w:val="009E451D"/>
    <w:rsid w:val="009E53E6"/>
    <w:rsid w:val="009E6C90"/>
    <w:rsid w:val="009E6FBD"/>
    <w:rsid w:val="009F0E47"/>
    <w:rsid w:val="009F2AFC"/>
    <w:rsid w:val="009F3D86"/>
    <w:rsid w:val="009F4D8F"/>
    <w:rsid w:val="009F51BA"/>
    <w:rsid w:val="009F5B1F"/>
    <w:rsid w:val="009F62A9"/>
    <w:rsid w:val="009F66B4"/>
    <w:rsid w:val="00A0162C"/>
    <w:rsid w:val="00A020A0"/>
    <w:rsid w:val="00A059A4"/>
    <w:rsid w:val="00A05B2D"/>
    <w:rsid w:val="00A05FC8"/>
    <w:rsid w:val="00A074F0"/>
    <w:rsid w:val="00A07623"/>
    <w:rsid w:val="00A13279"/>
    <w:rsid w:val="00A154C2"/>
    <w:rsid w:val="00A172D8"/>
    <w:rsid w:val="00A20322"/>
    <w:rsid w:val="00A23234"/>
    <w:rsid w:val="00A260BA"/>
    <w:rsid w:val="00A26609"/>
    <w:rsid w:val="00A317D0"/>
    <w:rsid w:val="00A33AFC"/>
    <w:rsid w:val="00A37956"/>
    <w:rsid w:val="00A417D5"/>
    <w:rsid w:val="00A4182E"/>
    <w:rsid w:val="00A41F15"/>
    <w:rsid w:val="00A4254A"/>
    <w:rsid w:val="00A449CD"/>
    <w:rsid w:val="00A47F2F"/>
    <w:rsid w:val="00A51217"/>
    <w:rsid w:val="00A52342"/>
    <w:rsid w:val="00A5244A"/>
    <w:rsid w:val="00A554A1"/>
    <w:rsid w:val="00A565F9"/>
    <w:rsid w:val="00A576FF"/>
    <w:rsid w:val="00A61A5E"/>
    <w:rsid w:val="00A61B91"/>
    <w:rsid w:val="00A61BDD"/>
    <w:rsid w:val="00A649A5"/>
    <w:rsid w:val="00A65D35"/>
    <w:rsid w:val="00A70B58"/>
    <w:rsid w:val="00A718FC"/>
    <w:rsid w:val="00A73DA4"/>
    <w:rsid w:val="00A74AD0"/>
    <w:rsid w:val="00A752EA"/>
    <w:rsid w:val="00A755FE"/>
    <w:rsid w:val="00A806AE"/>
    <w:rsid w:val="00A81099"/>
    <w:rsid w:val="00A81D76"/>
    <w:rsid w:val="00A84C60"/>
    <w:rsid w:val="00A8528A"/>
    <w:rsid w:val="00A85A96"/>
    <w:rsid w:val="00A85D3C"/>
    <w:rsid w:val="00A90817"/>
    <w:rsid w:val="00A91186"/>
    <w:rsid w:val="00A92B47"/>
    <w:rsid w:val="00A948E6"/>
    <w:rsid w:val="00A95C02"/>
    <w:rsid w:val="00AA2576"/>
    <w:rsid w:val="00AA2E77"/>
    <w:rsid w:val="00AA2FB2"/>
    <w:rsid w:val="00AA4181"/>
    <w:rsid w:val="00AB0C74"/>
    <w:rsid w:val="00AB352A"/>
    <w:rsid w:val="00AB444F"/>
    <w:rsid w:val="00AB445C"/>
    <w:rsid w:val="00AB5501"/>
    <w:rsid w:val="00AB7D6F"/>
    <w:rsid w:val="00AC07C0"/>
    <w:rsid w:val="00AC27EF"/>
    <w:rsid w:val="00AC2DDA"/>
    <w:rsid w:val="00AC32FA"/>
    <w:rsid w:val="00AC3E90"/>
    <w:rsid w:val="00AC5184"/>
    <w:rsid w:val="00AC69BF"/>
    <w:rsid w:val="00AD041C"/>
    <w:rsid w:val="00AD43C2"/>
    <w:rsid w:val="00AD62F3"/>
    <w:rsid w:val="00AD6FFC"/>
    <w:rsid w:val="00AE2801"/>
    <w:rsid w:val="00AE2D0F"/>
    <w:rsid w:val="00AE3AF0"/>
    <w:rsid w:val="00AE516D"/>
    <w:rsid w:val="00AE61AD"/>
    <w:rsid w:val="00AE679F"/>
    <w:rsid w:val="00AE742A"/>
    <w:rsid w:val="00AF4B9E"/>
    <w:rsid w:val="00AF5DBC"/>
    <w:rsid w:val="00AF62FB"/>
    <w:rsid w:val="00AF634B"/>
    <w:rsid w:val="00AF6C4D"/>
    <w:rsid w:val="00B00903"/>
    <w:rsid w:val="00B03986"/>
    <w:rsid w:val="00B0420E"/>
    <w:rsid w:val="00B04CCA"/>
    <w:rsid w:val="00B0602C"/>
    <w:rsid w:val="00B064FA"/>
    <w:rsid w:val="00B12589"/>
    <w:rsid w:val="00B12663"/>
    <w:rsid w:val="00B12DE5"/>
    <w:rsid w:val="00B138C1"/>
    <w:rsid w:val="00B146CE"/>
    <w:rsid w:val="00B235F5"/>
    <w:rsid w:val="00B26890"/>
    <w:rsid w:val="00B26954"/>
    <w:rsid w:val="00B27048"/>
    <w:rsid w:val="00B30AF1"/>
    <w:rsid w:val="00B3177C"/>
    <w:rsid w:val="00B31FEC"/>
    <w:rsid w:val="00B32590"/>
    <w:rsid w:val="00B33AF4"/>
    <w:rsid w:val="00B3416E"/>
    <w:rsid w:val="00B34606"/>
    <w:rsid w:val="00B35031"/>
    <w:rsid w:val="00B3551A"/>
    <w:rsid w:val="00B35665"/>
    <w:rsid w:val="00B35D84"/>
    <w:rsid w:val="00B41EAF"/>
    <w:rsid w:val="00B4253F"/>
    <w:rsid w:val="00B43EA3"/>
    <w:rsid w:val="00B44BF7"/>
    <w:rsid w:val="00B45B2C"/>
    <w:rsid w:val="00B474C8"/>
    <w:rsid w:val="00B47B9B"/>
    <w:rsid w:val="00B50D4B"/>
    <w:rsid w:val="00B53C26"/>
    <w:rsid w:val="00B543CD"/>
    <w:rsid w:val="00B60800"/>
    <w:rsid w:val="00B6118D"/>
    <w:rsid w:val="00B620C2"/>
    <w:rsid w:val="00B6269D"/>
    <w:rsid w:val="00B62A57"/>
    <w:rsid w:val="00B62FB2"/>
    <w:rsid w:val="00B6596A"/>
    <w:rsid w:val="00B65BD6"/>
    <w:rsid w:val="00B66579"/>
    <w:rsid w:val="00B665F9"/>
    <w:rsid w:val="00B66BBB"/>
    <w:rsid w:val="00B73167"/>
    <w:rsid w:val="00B7424E"/>
    <w:rsid w:val="00B747E8"/>
    <w:rsid w:val="00B77066"/>
    <w:rsid w:val="00B83F7E"/>
    <w:rsid w:val="00B84753"/>
    <w:rsid w:val="00B87323"/>
    <w:rsid w:val="00B87B84"/>
    <w:rsid w:val="00B900BF"/>
    <w:rsid w:val="00B9050B"/>
    <w:rsid w:val="00B909A5"/>
    <w:rsid w:val="00B92E91"/>
    <w:rsid w:val="00B9304A"/>
    <w:rsid w:val="00B958BB"/>
    <w:rsid w:val="00B97D32"/>
    <w:rsid w:val="00B97DAA"/>
    <w:rsid w:val="00BA0DD7"/>
    <w:rsid w:val="00BA6159"/>
    <w:rsid w:val="00BA6AF1"/>
    <w:rsid w:val="00BA6E28"/>
    <w:rsid w:val="00BA72E3"/>
    <w:rsid w:val="00BB01DB"/>
    <w:rsid w:val="00BB02B2"/>
    <w:rsid w:val="00BB1910"/>
    <w:rsid w:val="00BB2038"/>
    <w:rsid w:val="00BB23C3"/>
    <w:rsid w:val="00BB303E"/>
    <w:rsid w:val="00BB3C2C"/>
    <w:rsid w:val="00BB6592"/>
    <w:rsid w:val="00BB7BC3"/>
    <w:rsid w:val="00BC2B0F"/>
    <w:rsid w:val="00BC2B8F"/>
    <w:rsid w:val="00BC37EF"/>
    <w:rsid w:val="00BC3B6B"/>
    <w:rsid w:val="00BC3DF5"/>
    <w:rsid w:val="00BC3EF9"/>
    <w:rsid w:val="00BC66BD"/>
    <w:rsid w:val="00BD0668"/>
    <w:rsid w:val="00BD45BF"/>
    <w:rsid w:val="00BD45F9"/>
    <w:rsid w:val="00BD6E2E"/>
    <w:rsid w:val="00BE1ABF"/>
    <w:rsid w:val="00BE4B9A"/>
    <w:rsid w:val="00BF0C49"/>
    <w:rsid w:val="00BF0EC2"/>
    <w:rsid w:val="00BF20D4"/>
    <w:rsid w:val="00BF42E0"/>
    <w:rsid w:val="00BF4618"/>
    <w:rsid w:val="00BF5E08"/>
    <w:rsid w:val="00BF763E"/>
    <w:rsid w:val="00C005BD"/>
    <w:rsid w:val="00C005E1"/>
    <w:rsid w:val="00C00AF9"/>
    <w:rsid w:val="00C01093"/>
    <w:rsid w:val="00C03B4D"/>
    <w:rsid w:val="00C06A8E"/>
    <w:rsid w:val="00C1246F"/>
    <w:rsid w:val="00C126B6"/>
    <w:rsid w:val="00C13F10"/>
    <w:rsid w:val="00C14EE1"/>
    <w:rsid w:val="00C15842"/>
    <w:rsid w:val="00C209AA"/>
    <w:rsid w:val="00C20C33"/>
    <w:rsid w:val="00C22332"/>
    <w:rsid w:val="00C2396D"/>
    <w:rsid w:val="00C24804"/>
    <w:rsid w:val="00C27414"/>
    <w:rsid w:val="00C30457"/>
    <w:rsid w:val="00C31533"/>
    <w:rsid w:val="00C31D8B"/>
    <w:rsid w:val="00C31E0C"/>
    <w:rsid w:val="00C328AF"/>
    <w:rsid w:val="00C334D0"/>
    <w:rsid w:val="00C3419E"/>
    <w:rsid w:val="00C34C16"/>
    <w:rsid w:val="00C34D0B"/>
    <w:rsid w:val="00C354B2"/>
    <w:rsid w:val="00C35E28"/>
    <w:rsid w:val="00C36334"/>
    <w:rsid w:val="00C412E8"/>
    <w:rsid w:val="00C41941"/>
    <w:rsid w:val="00C4464D"/>
    <w:rsid w:val="00C47D43"/>
    <w:rsid w:val="00C5091E"/>
    <w:rsid w:val="00C54C1C"/>
    <w:rsid w:val="00C55730"/>
    <w:rsid w:val="00C56341"/>
    <w:rsid w:val="00C5710F"/>
    <w:rsid w:val="00C603A4"/>
    <w:rsid w:val="00C60F5D"/>
    <w:rsid w:val="00C622D3"/>
    <w:rsid w:val="00C62B44"/>
    <w:rsid w:val="00C6341A"/>
    <w:rsid w:val="00C637C7"/>
    <w:rsid w:val="00C64D3E"/>
    <w:rsid w:val="00C65A59"/>
    <w:rsid w:val="00C7061E"/>
    <w:rsid w:val="00C7180D"/>
    <w:rsid w:val="00C72A7D"/>
    <w:rsid w:val="00C72DFB"/>
    <w:rsid w:val="00C731B7"/>
    <w:rsid w:val="00C733AB"/>
    <w:rsid w:val="00C73416"/>
    <w:rsid w:val="00C74ABF"/>
    <w:rsid w:val="00C74D1D"/>
    <w:rsid w:val="00C74D82"/>
    <w:rsid w:val="00C75279"/>
    <w:rsid w:val="00C774DE"/>
    <w:rsid w:val="00C82A3F"/>
    <w:rsid w:val="00C8351B"/>
    <w:rsid w:val="00C8755C"/>
    <w:rsid w:val="00C92D61"/>
    <w:rsid w:val="00C94043"/>
    <w:rsid w:val="00C94529"/>
    <w:rsid w:val="00C95F00"/>
    <w:rsid w:val="00C963B4"/>
    <w:rsid w:val="00C96ACF"/>
    <w:rsid w:val="00C970DE"/>
    <w:rsid w:val="00C979C0"/>
    <w:rsid w:val="00C97F15"/>
    <w:rsid w:val="00CA08F3"/>
    <w:rsid w:val="00CA21DE"/>
    <w:rsid w:val="00CA34A4"/>
    <w:rsid w:val="00CA35BF"/>
    <w:rsid w:val="00CA3C31"/>
    <w:rsid w:val="00CA5E7F"/>
    <w:rsid w:val="00CA6671"/>
    <w:rsid w:val="00CB110F"/>
    <w:rsid w:val="00CB12C2"/>
    <w:rsid w:val="00CB2A7D"/>
    <w:rsid w:val="00CB39FE"/>
    <w:rsid w:val="00CB3C3B"/>
    <w:rsid w:val="00CB4018"/>
    <w:rsid w:val="00CB75AD"/>
    <w:rsid w:val="00CB7DF5"/>
    <w:rsid w:val="00CC2DDB"/>
    <w:rsid w:val="00CC3A3C"/>
    <w:rsid w:val="00CC5EA8"/>
    <w:rsid w:val="00CC6A5B"/>
    <w:rsid w:val="00CC7A8F"/>
    <w:rsid w:val="00CD35D7"/>
    <w:rsid w:val="00CD36D1"/>
    <w:rsid w:val="00CD4836"/>
    <w:rsid w:val="00CD6FCE"/>
    <w:rsid w:val="00CD7D61"/>
    <w:rsid w:val="00CE0924"/>
    <w:rsid w:val="00CE156C"/>
    <w:rsid w:val="00CE195D"/>
    <w:rsid w:val="00CE42FE"/>
    <w:rsid w:val="00CE57E9"/>
    <w:rsid w:val="00CE5CDA"/>
    <w:rsid w:val="00CE6931"/>
    <w:rsid w:val="00CE6B71"/>
    <w:rsid w:val="00CF09D3"/>
    <w:rsid w:val="00CF13F0"/>
    <w:rsid w:val="00CF218B"/>
    <w:rsid w:val="00CF2B5C"/>
    <w:rsid w:val="00D002CD"/>
    <w:rsid w:val="00D00A75"/>
    <w:rsid w:val="00D01470"/>
    <w:rsid w:val="00D028E7"/>
    <w:rsid w:val="00D030A4"/>
    <w:rsid w:val="00D0363B"/>
    <w:rsid w:val="00D04E26"/>
    <w:rsid w:val="00D11050"/>
    <w:rsid w:val="00D11B5A"/>
    <w:rsid w:val="00D1290C"/>
    <w:rsid w:val="00D137BF"/>
    <w:rsid w:val="00D13B64"/>
    <w:rsid w:val="00D1450E"/>
    <w:rsid w:val="00D1507E"/>
    <w:rsid w:val="00D1696C"/>
    <w:rsid w:val="00D2092D"/>
    <w:rsid w:val="00D21541"/>
    <w:rsid w:val="00D235E5"/>
    <w:rsid w:val="00D23EAB"/>
    <w:rsid w:val="00D2520D"/>
    <w:rsid w:val="00D259D9"/>
    <w:rsid w:val="00D306B5"/>
    <w:rsid w:val="00D314FC"/>
    <w:rsid w:val="00D334C3"/>
    <w:rsid w:val="00D33DC8"/>
    <w:rsid w:val="00D3651E"/>
    <w:rsid w:val="00D3652E"/>
    <w:rsid w:val="00D36B08"/>
    <w:rsid w:val="00D37207"/>
    <w:rsid w:val="00D4119D"/>
    <w:rsid w:val="00D41333"/>
    <w:rsid w:val="00D41528"/>
    <w:rsid w:val="00D41C07"/>
    <w:rsid w:val="00D44336"/>
    <w:rsid w:val="00D44C8F"/>
    <w:rsid w:val="00D4599B"/>
    <w:rsid w:val="00D50C24"/>
    <w:rsid w:val="00D51269"/>
    <w:rsid w:val="00D53B75"/>
    <w:rsid w:val="00D540EB"/>
    <w:rsid w:val="00D54582"/>
    <w:rsid w:val="00D545CC"/>
    <w:rsid w:val="00D56448"/>
    <w:rsid w:val="00D5668E"/>
    <w:rsid w:val="00D57206"/>
    <w:rsid w:val="00D575C7"/>
    <w:rsid w:val="00D62DD2"/>
    <w:rsid w:val="00D63C76"/>
    <w:rsid w:val="00D64343"/>
    <w:rsid w:val="00D66536"/>
    <w:rsid w:val="00D67968"/>
    <w:rsid w:val="00D67BEB"/>
    <w:rsid w:val="00D7556C"/>
    <w:rsid w:val="00D7566F"/>
    <w:rsid w:val="00D75BB7"/>
    <w:rsid w:val="00D75DD6"/>
    <w:rsid w:val="00D75F7E"/>
    <w:rsid w:val="00D765F8"/>
    <w:rsid w:val="00D82F26"/>
    <w:rsid w:val="00D84D48"/>
    <w:rsid w:val="00D8616D"/>
    <w:rsid w:val="00D862AE"/>
    <w:rsid w:val="00D86736"/>
    <w:rsid w:val="00D90D2F"/>
    <w:rsid w:val="00D918CA"/>
    <w:rsid w:val="00D93679"/>
    <w:rsid w:val="00D95970"/>
    <w:rsid w:val="00D95F29"/>
    <w:rsid w:val="00D971B9"/>
    <w:rsid w:val="00DA1C3B"/>
    <w:rsid w:val="00DA2061"/>
    <w:rsid w:val="00DA2971"/>
    <w:rsid w:val="00DA373B"/>
    <w:rsid w:val="00DA3B79"/>
    <w:rsid w:val="00DB0485"/>
    <w:rsid w:val="00DB1787"/>
    <w:rsid w:val="00DB3D7C"/>
    <w:rsid w:val="00DB48C3"/>
    <w:rsid w:val="00DB49BE"/>
    <w:rsid w:val="00DB51C4"/>
    <w:rsid w:val="00DB5A78"/>
    <w:rsid w:val="00DB6E90"/>
    <w:rsid w:val="00DC23F4"/>
    <w:rsid w:val="00DC41FA"/>
    <w:rsid w:val="00DC42F5"/>
    <w:rsid w:val="00DC47CA"/>
    <w:rsid w:val="00DC503B"/>
    <w:rsid w:val="00DC5CB8"/>
    <w:rsid w:val="00DC65C8"/>
    <w:rsid w:val="00DD16A7"/>
    <w:rsid w:val="00DD3927"/>
    <w:rsid w:val="00DD3C12"/>
    <w:rsid w:val="00DD4431"/>
    <w:rsid w:val="00DD5F86"/>
    <w:rsid w:val="00DD6C02"/>
    <w:rsid w:val="00DE2A00"/>
    <w:rsid w:val="00DE2C26"/>
    <w:rsid w:val="00DE37EA"/>
    <w:rsid w:val="00DE617C"/>
    <w:rsid w:val="00DE73D2"/>
    <w:rsid w:val="00DF0E80"/>
    <w:rsid w:val="00DF1545"/>
    <w:rsid w:val="00DF2350"/>
    <w:rsid w:val="00DF3906"/>
    <w:rsid w:val="00DF5448"/>
    <w:rsid w:val="00DF5E8C"/>
    <w:rsid w:val="00E003DD"/>
    <w:rsid w:val="00E041B8"/>
    <w:rsid w:val="00E05392"/>
    <w:rsid w:val="00E05EC2"/>
    <w:rsid w:val="00E07370"/>
    <w:rsid w:val="00E07E5A"/>
    <w:rsid w:val="00E11A6A"/>
    <w:rsid w:val="00E1223C"/>
    <w:rsid w:val="00E12A9B"/>
    <w:rsid w:val="00E140F4"/>
    <w:rsid w:val="00E142B8"/>
    <w:rsid w:val="00E20057"/>
    <w:rsid w:val="00E21E5B"/>
    <w:rsid w:val="00E23449"/>
    <w:rsid w:val="00E23472"/>
    <w:rsid w:val="00E239A3"/>
    <w:rsid w:val="00E23BFB"/>
    <w:rsid w:val="00E240BD"/>
    <w:rsid w:val="00E24BC4"/>
    <w:rsid w:val="00E25C97"/>
    <w:rsid w:val="00E26343"/>
    <w:rsid w:val="00E26B86"/>
    <w:rsid w:val="00E270F8"/>
    <w:rsid w:val="00E30BEC"/>
    <w:rsid w:val="00E313AF"/>
    <w:rsid w:val="00E31BDE"/>
    <w:rsid w:val="00E320C5"/>
    <w:rsid w:val="00E34329"/>
    <w:rsid w:val="00E346DA"/>
    <w:rsid w:val="00E34DFD"/>
    <w:rsid w:val="00E36D0C"/>
    <w:rsid w:val="00E40A3F"/>
    <w:rsid w:val="00E41C6C"/>
    <w:rsid w:val="00E4398A"/>
    <w:rsid w:val="00E47981"/>
    <w:rsid w:val="00E51FCB"/>
    <w:rsid w:val="00E5204D"/>
    <w:rsid w:val="00E52CAF"/>
    <w:rsid w:val="00E53A7B"/>
    <w:rsid w:val="00E54017"/>
    <w:rsid w:val="00E5468D"/>
    <w:rsid w:val="00E546E1"/>
    <w:rsid w:val="00E5629A"/>
    <w:rsid w:val="00E57BB2"/>
    <w:rsid w:val="00E60266"/>
    <w:rsid w:val="00E60B5C"/>
    <w:rsid w:val="00E60C9D"/>
    <w:rsid w:val="00E62A22"/>
    <w:rsid w:val="00E62AAC"/>
    <w:rsid w:val="00E658F7"/>
    <w:rsid w:val="00E66084"/>
    <w:rsid w:val="00E75B38"/>
    <w:rsid w:val="00E80FF4"/>
    <w:rsid w:val="00E85D8C"/>
    <w:rsid w:val="00E9039B"/>
    <w:rsid w:val="00E93F70"/>
    <w:rsid w:val="00E94BF5"/>
    <w:rsid w:val="00E963CE"/>
    <w:rsid w:val="00E9735E"/>
    <w:rsid w:val="00E97EC9"/>
    <w:rsid w:val="00EA02A7"/>
    <w:rsid w:val="00EA2C68"/>
    <w:rsid w:val="00EA41F2"/>
    <w:rsid w:val="00EA4359"/>
    <w:rsid w:val="00EA518D"/>
    <w:rsid w:val="00EA60FD"/>
    <w:rsid w:val="00EA65BE"/>
    <w:rsid w:val="00EB26B2"/>
    <w:rsid w:val="00EB2F63"/>
    <w:rsid w:val="00EB386C"/>
    <w:rsid w:val="00EB439F"/>
    <w:rsid w:val="00EB6DC7"/>
    <w:rsid w:val="00EB78B5"/>
    <w:rsid w:val="00EC0BEB"/>
    <w:rsid w:val="00EC15A0"/>
    <w:rsid w:val="00EC5101"/>
    <w:rsid w:val="00EC6C51"/>
    <w:rsid w:val="00ED37F1"/>
    <w:rsid w:val="00ED3838"/>
    <w:rsid w:val="00ED43BA"/>
    <w:rsid w:val="00ED58BF"/>
    <w:rsid w:val="00ED5A89"/>
    <w:rsid w:val="00ED6240"/>
    <w:rsid w:val="00ED761D"/>
    <w:rsid w:val="00EE23D7"/>
    <w:rsid w:val="00EE2524"/>
    <w:rsid w:val="00EF26D4"/>
    <w:rsid w:val="00EF421A"/>
    <w:rsid w:val="00EF551E"/>
    <w:rsid w:val="00EF5DC4"/>
    <w:rsid w:val="00F00092"/>
    <w:rsid w:val="00F02091"/>
    <w:rsid w:val="00F1060B"/>
    <w:rsid w:val="00F12602"/>
    <w:rsid w:val="00F12C11"/>
    <w:rsid w:val="00F12FF2"/>
    <w:rsid w:val="00F15E5E"/>
    <w:rsid w:val="00F20E46"/>
    <w:rsid w:val="00F22D91"/>
    <w:rsid w:val="00F244C0"/>
    <w:rsid w:val="00F26301"/>
    <w:rsid w:val="00F3014F"/>
    <w:rsid w:val="00F30B13"/>
    <w:rsid w:val="00F30C17"/>
    <w:rsid w:val="00F30D30"/>
    <w:rsid w:val="00F3457C"/>
    <w:rsid w:val="00F349B0"/>
    <w:rsid w:val="00F34F5D"/>
    <w:rsid w:val="00F35CC5"/>
    <w:rsid w:val="00F37775"/>
    <w:rsid w:val="00F37B33"/>
    <w:rsid w:val="00F4018A"/>
    <w:rsid w:val="00F40E3A"/>
    <w:rsid w:val="00F41124"/>
    <w:rsid w:val="00F42069"/>
    <w:rsid w:val="00F42D49"/>
    <w:rsid w:val="00F4483C"/>
    <w:rsid w:val="00F44D17"/>
    <w:rsid w:val="00F507D6"/>
    <w:rsid w:val="00F510B5"/>
    <w:rsid w:val="00F52DAB"/>
    <w:rsid w:val="00F52F18"/>
    <w:rsid w:val="00F539D2"/>
    <w:rsid w:val="00F53E95"/>
    <w:rsid w:val="00F55C26"/>
    <w:rsid w:val="00F55CF4"/>
    <w:rsid w:val="00F56754"/>
    <w:rsid w:val="00F56E77"/>
    <w:rsid w:val="00F573F8"/>
    <w:rsid w:val="00F6086C"/>
    <w:rsid w:val="00F62429"/>
    <w:rsid w:val="00F708D3"/>
    <w:rsid w:val="00F723F0"/>
    <w:rsid w:val="00F724B2"/>
    <w:rsid w:val="00F73D63"/>
    <w:rsid w:val="00F821D3"/>
    <w:rsid w:val="00F822D9"/>
    <w:rsid w:val="00F836D3"/>
    <w:rsid w:val="00F83C57"/>
    <w:rsid w:val="00F87E29"/>
    <w:rsid w:val="00F91941"/>
    <w:rsid w:val="00F91F16"/>
    <w:rsid w:val="00F936B0"/>
    <w:rsid w:val="00F94AF9"/>
    <w:rsid w:val="00F97C72"/>
    <w:rsid w:val="00FA02A8"/>
    <w:rsid w:val="00FA0437"/>
    <w:rsid w:val="00FA11F4"/>
    <w:rsid w:val="00FA5D6C"/>
    <w:rsid w:val="00FA791C"/>
    <w:rsid w:val="00FA7D58"/>
    <w:rsid w:val="00FB317E"/>
    <w:rsid w:val="00FB55FB"/>
    <w:rsid w:val="00FB62EC"/>
    <w:rsid w:val="00FB7AF8"/>
    <w:rsid w:val="00FC09CA"/>
    <w:rsid w:val="00FC0F4F"/>
    <w:rsid w:val="00FC305F"/>
    <w:rsid w:val="00FC4ADF"/>
    <w:rsid w:val="00FC6DC3"/>
    <w:rsid w:val="00FD141C"/>
    <w:rsid w:val="00FD361A"/>
    <w:rsid w:val="00FD5836"/>
    <w:rsid w:val="00FD5F15"/>
    <w:rsid w:val="00FD7D93"/>
    <w:rsid w:val="00FE1792"/>
    <w:rsid w:val="00FE2168"/>
    <w:rsid w:val="00FE2DBD"/>
    <w:rsid w:val="00FE5205"/>
    <w:rsid w:val="00FE526D"/>
    <w:rsid w:val="00FF1B8C"/>
    <w:rsid w:val="00FF1D42"/>
    <w:rsid w:val="00FF2D4B"/>
    <w:rsid w:val="00FF2DDD"/>
    <w:rsid w:val="00FF30EB"/>
    <w:rsid w:val="00FF573E"/>
    <w:rsid w:val="00FF5CBD"/>
    <w:rsid w:val="00FF7F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735541"/>
  <w15:docId w15:val="{106D5211-052C-485B-8B92-AF0AACD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343"/>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paragraph" w:styleId="1">
    <w:name w:val="heading 1"/>
    <w:basedOn w:val="a"/>
    <w:next w:val="a"/>
    <w:link w:val="10"/>
    <w:qFormat/>
    <w:rsid w:val="00952257"/>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E1343"/>
    <w:pPr>
      <w:keepNext/>
      <w:spacing w:line="240" w:lineRule="exact"/>
      <w:ind w:hanging="910"/>
      <w:jc w:val="center"/>
      <w:outlineLvl w:val="1"/>
    </w:pPr>
    <w:rPr>
      <w:rFonts w:ascii="Arial" w:hAnsi="Arial"/>
      <w:b/>
      <w:sz w:val="36"/>
      <w:lang w:val="uk-UA"/>
    </w:rPr>
  </w:style>
  <w:style w:type="paragraph" w:styleId="3">
    <w:name w:val="heading 3"/>
    <w:basedOn w:val="a"/>
    <w:next w:val="a"/>
    <w:link w:val="30"/>
    <w:qFormat/>
    <w:rsid w:val="00952257"/>
    <w:pPr>
      <w:keepNext/>
      <w:spacing w:line="340" w:lineRule="exact"/>
      <w:ind w:hanging="907"/>
      <w:jc w:val="center"/>
      <w:outlineLvl w:val="2"/>
    </w:pPr>
    <w:rPr>
      <w:rFonts w:ascii="Times New Roman" w:hAnsi="Times New Roman"/>
      <w:b/>
      <w:sz w:val="22"/>
    </w:rPr>
  </w:style>
  <w:style w:type="paragraph" w:styleId="4">
    <w:name w:val="heading 4"/>
    <w:basedOn w:val="a"/>
    <w:next w:val="a"/>
    <w:link w:val="40"/>
    <w:uiPriority w:val="9"/>
    <w:unhideWhenUsed/>
    <w:qFormat/>
    <w:rsid w:val="0095225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0E1343"/>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A74AD0"/>
    <w:pPr>
      <w:overflowPunct/>
      <w:autoSpaceDE/>
      <w:autoSpaceDN/>
      <w:adjustRightInd/>
      <w:spacing w:before="240" w:after="60"/>
      <w:outlineLvl w:val="5"/>
    </w:pPr>
    <w:rPr>
      <w:rFonts w:ascii="Times New Roman" w:hAnsi="Times New Roman"/>
      <w:b/>
      <w:bCs/>
      <w:sz w:val="22"/>
      <w:szCs w:val="22"/>
      <w:lang w:val="ru-RU"/>
    </w:rPr>
  </w:style>
  <w:style w:type="paragraph" w:styleId="7">
    <w:name w:val="heading 7"/>
    <w:basedOn w:val="a"/>
    <w:next w:val="a"/>
    <w:link w:val="70"/>
    <w:uiPriority w:val="99"/>
    <w:qFormat/>
    <w:rsid w:val="00952257"/>
    <w:pPr>
      <w:overflowPunct/>
      <w:autoSpaceDE/>
      <w:autoSpaceDN/>
      <w:adjustRightInd/>
      <w:spacing w:before="240" w:after="60"/>
      <w:outlineLvl w:val="6"/>
    </w:pPr>
    <w:rPr>
      <w:rFonts w:ascii="Calibri" w:hAnsi="Calibri"/>
      <w:sz w:val="24"/>
      <w:szCs w:val="24"/>
      <w:lang w:val="uk-UA"/>
    </w:rPr>
  </w:style>
  <w:style w:type="paragraph" w:styleId="8">
    <w:name w:val="heading 8"/>
    <w:basedOn w:val="a"/>
    <w:next w:val="a"/>
    <w:link w:val="80"/>
    <w:qFormat/>
    <w:rsid w:val="00D23EAB"/>
    <w:pPr>
      <w:keepNext/>
      <w:overflowPunct/>
      <w:autoSpaceDE/>
      <w:autoSpaceDN/>
      <w:adjustRightInd/>
      <w:jc w:val="center"/>
      <w:outlineLvl w:val="7"/>
    </w:pPr>
    <w:rPr>
      <w:rFonts w:ascii="Times New Roman" w:hAnsi="Times New Roman"/>
      <w:lang w:val="uk-UA"/>
    </w:rPr>
  </w:style>
  <w:style w:type="paragraph" w:styleId="9">
    <w:name w:val="heading 9"/>
    <w:basedOn w:val="a"/>
    <w:next w:val="a"/>
    <w:link w:val="90"/>
    <w:qFormat/>
    <w:rsid w:val="00D23EAB"/>
    <w:pPr>
      <w:spacing w:before="240" w:after="60"/>
      <w:textAlignment w:val="baseline"/>
      <w:outlineLvl w:val="8"/>
    </w:pPr>
    <w:rPr>
      <w:rFonts w:ascii="Arial" w:hAnsi="Arial" w:cs="Arial"/>
      <w:color w:val="000000"/>
      <w:sz w:val="22"/>
      <w:szCs w:val="2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0E1343"/>
    <w:rPr>
      <w:rFonts w:ascii="Arial" w:eastAsia="Times New Roman" w:hAnsi="Arial" w:cs="Times New Roman"/>
      <w:b/>
      <w:sz w:val="36"/>
      <w:szCs w:val="20"/>
      <w:lang w:eastAsia="ru-RU"/>
    </w:rPr>
  </w:style>
  <w:style w:type="character" w:customStyle="1" w:styleId="50">
    <w:name w:val="Заголовок 5 Знак"/>
    <w:basedOn w:val="a0"/>
    <w:link w:val="5"/>
    <w:rsid w:val="000E1343"/>
    <w:rPr>
      <w:rFonts w:asciiTheme="majorHAnsi" w:eastAsiaTheme="majorEastAsia" w:hAnsiTheme="majorHAnsi" w:cstheme="majorBidi"/>
      <w:color w:val="243F60" w:themeColor="accent1" w:themeShade="7F"/>
      <w:sz w:val="28"/>
      <w:szCs w:val="20"/>
      <w:lang w:val="hr-HR" w:eastAsia="ru-RU"/>
    </w:rPr>
  </w:style>
  <w:style w:type="paragraph" w:styleId="a3">
    <w:name w:val="Body Text"/>
    <w:basedOn w:val="a"/>
    <w:link w:val="a4"/>
    <w:rsid w:val="000E1343"/>
    <w:pPr>
      <w:suppressAutoHyphens/>
      <w:overflowPunct/>
      <w:autoSpaceDE/>
      <w:autoSpaceDN/>
      <w:adjustRightInd/>
      <w:jc w:val="both"/>
    </w:pPr>
    <w:rPr>
      <w:rFonts w:ascii="Times New Roman" w:hAnsi="Times New Roman"/>
      <w:sz w:val="24"/>
      <w:lang w:val="uk-UA" w:eastAsia="zh-CN"/>
    </w:rPr>
  </w:style>
  <w:style w:type="character" w:customStyle="1" w:styleId="a4">
    <w:name w:val="Основной текст Знак"/>
    <w:basedOn w:val="a0"/>
    <w:link w:val="a3"/>
    <w:rsid w:val="000E1343"/>
    <w:rPr>
      <w:rFonts w:ascii="Times New Roman" w:eastAsia="Times New Roman" w:hAnsi="Times New Roman" w:cs="Times New Roman"/>
      <w:sz w:val="24"/>
      <w:szCs w:val="20"/>
      <w:lang w:eastAsia="zh-CN"/>
    </w:rPr>
  </w:style>
  <w:style w:type="paragraph" w:styleId="a5">
    <w:name w:val="Body Text Indent"/>
    <w:aliases w:val="Подпись к рис.,Подпись к рис. Знак,Ïîäïèñü ê ðèñ.,Ïîäïèñü ê ðèñ. Знак"/>
    <w:basedOn w:val="a"/>
    <w:link w:val="a6"/>
    <w:uiPriority w:val="99"/>
    <w:unhideWhenUsed/>
    <w:rsid w:val="000E1343"/>
    <w:pPr>
      <w:spacing w:after="120"/>
      <w:ind w:left="283"/>
    </w:pPr>
  </w:style>
  <w:style w:type="character" w:customStyle="1" w:styleId="a6">
    <w:name w:val="Основной текст с отступом Знак"/>
    <w:aliases w:val="Подпись к рис. Знак1,Подпись к рис. Знак Знак,Ïîäïèñü ê ðèñ. Знак1,Ïîäïèñü ê ðèñ. Знак Знак"/>
    <w:basedOn w:val="a0"/>
    <w:link w:val="a5"/>
    <w:uiPriority w:val="99"/>
    <w:rsid w:val="000E1343"/>
    <w:rPr>
      <w:rFonts w:ascii="Antiqua" w:eastAsia="Times New Roman" w:hAnsi="Antiqua" w:cs="Times New Roman"/>
      <w:sz w:val="28"/>
      <w:szCs w:val="20"/>
      <w:lang w:val="hr-HR" w:eastAsia="ru-RU"/>
    </w:rPr>
  </w:style>
  <w:style w:type="paragraph" w:styleId="a7">
    <w:name w:val="Balloon Text"/>
    <w:basedOn w:val="a"/>
    <w:link w:val="a8"/>
    <w:uiPriority w:val="99"/>
    <w:semiHidden/>
    <w:unhideWhenUsed/>
    <w:rsid w:val="000E1343"/>
    <w:rPr>
      <w:rFonts w:ascii="Tahoma" w:hAnsi="Tahoma" w:cs="Tahoma"/>
      <w:sz w:val="16"/>
      <w:szCs w:val="16"/>
    </w:rPr>
  </w:style>
  <w:style w:type="character" w:customStyle="1" w:styleId="a8">
    <w:name w:val="Текст выноски Знак"/>
    <w:basedOn w:val="a0"/>
    <w:link w:val="a7"/>
    <w:uiPriority w:val="99"/>
    <w:semiHidden/>
    <w:rsid w:val="000E1343"/>
    <w:rPr>
      <w:rFonts w:ascii="Tahoma" w:eastAsia="Times New Roman" w:hAnsi="Tahoma" w:cs="Tahoma"/>
      <w:sz w:val="16"/>
      <w:szCs w:val="16"/>
      <w:lang w:val="hr-HR" w:eastAsia="ru-RU"/>
    </w:rPr>
  </w:style>
  <w:style w:type="table" w:styleId="a9">
    <w:name w:val="Table Grid"/>
    <w:basedOn w:val="a1"/>
    <w:uiPriority w:val="39"/>
    <w:rsid w:val="002A04D1"/>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nhideWhenUsed/>
    <w:rsid w:val="00D75F7E"/>
    <w:pPr>
      <w:spacing w:after="120" w:line="480" w:lineRule="auto"/>
      <w:ind w:left="283"/>
    </w:pPr>
  </w:style>
  <w:style w:type="character" w:customStyle="1" w:styleId="22">
    <w:name w:val="Основной текст с отступом 2 Знак"/>
    <w:basedOn w:val="a0"/>
    <w:link w:val="21"/>
    <w:rsid w:val="00D75F7E"/>
    <w:rPr>
      <w:rFonts w:ascii="Antiqua" w:eastAsia="Times New Roman" w:hAnsi="Antiqua" w:cs="Times New Roman"/>
      <w:sz w:val="28"/>
      <w:szCs w:val="20"/>
      <w:lang w:val="hr-HR" w:eastAsia="ru-RU"/>
    </w:rPr>
  </w:style>
  <w:style w:type="paragraph" w:styleId="aa">
    <w:name w:val="List Paragraph"/>
    <w:basedOn w:val="a"/>
    <w:link w:val="ab"/>
    <w:uiPriority w:val="34"/>
    <w:qFormat/>
    <w:rsid w:val="007A2FB9"/>
    <w:pPr>
      <w:overflowPunct/>
      <w:autoSpaceDE/>
      <w:autoSpaceDN/>
      <w:adjustRightInd/>
      <w:ind w:left="720"/>
      <w:contextualSpacing/>
    </w:pPr>
    <w:rPr>
      <w:rFonts w:ascii="Times New Roman" w:hAnsi="Times New Roman"/>
      <w:sz w:val="24"/>
      <w:szCs w:val="24"/>
      <w:lang w:val="ru-RU"/>
    </w:rPr>
  </w:style>
  <w:style w:type="paragraph" w:styleId="HTML">
    <w:name w:val="HTML Preformatted"/>
    <w:basedOn w:val="a"/>
    <w:link w:val="HTML0"/>
    <w:uiPriority w:val="99"/>
    <w:rsid w:val="007A2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lang w:val="ru-RU"/>
    </w:rPr>
  </w:style>
  <w:style w:type="character" w:customStyle="1" w:styleId="HTML0">
    <w:name w:val="Стандартный HTML Знак"/>
    <w:basedOn w:val="a0"/>
    <w:link w:val="HTML"/>
    <w:uiPriority w:val="99"/>
    <w:rsid w:val="007A2FB9"/>
    <w:rPr>
      <w:rFonts w:ascii="Courier New" w:eastAsia="Times New Roman" w:hAnsi="Courier New" w:cs="Courier New"/>
      <w:sz w:val="20"/>
      <w:szCs w:val="20"/>
      <w:lang w:val="ru-RU" w:eastAsia="ru-RU"/>
    </w:rPr>
  </w:style>
  <w:style w:type="paragraph" w:styleId="ac">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
    <w:basedOn w:val="a"/>
    <w:link w:val="ad"/>
    <w:qFormat/>
    <w:rsid w:val="00C72DFB"/>
    <w:pPr>
      <w:overflowPunct/>
      <w:autoSpaceDE/>
      <w:autoSpaceDN/>
      <w:adjustRightInd/>
      <w:spacing w:before="100" w:beforeAutospacing="1" w:after="100" w:afterAutospacing="1"/>
    </w:pPr>
    <w:rPr>
      <w:rFonts w:ascii="Times New Roman" w:hAnsi="Times New Roman"/>
      <w:sz w:val="24"/>
      <w:szCs w:val="24"/>
      <w:lang w:val="ru-RU"/>
    </w:rPr>
  </w:style>
  <w:style w:type="paragraph" w:styleId="ae">
    <w:name w:val="caption"/>
    <w:basedOn w:val="a"/>
    <w:qFormat/>
    <w:rsid w:val="00C72DFB"/>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styleId="af">
    <w:name w:val="Subtitle"/>
    <w:basedOn w:val="a"/>
    <w:next w:val="a3"/>
    <w:link w:val="af0"/>
    <w:qFormat/>
    <w:rsid w:val="00C72DFB"/>
    <w:pPr>
      <w:keepNext/>
      <w:widowControl w:val="0"/>
      <w:overflowPunct/>
      <w:autoSpaceDE/>
      <w:autoSpaceDN/>
      <w:adjustRightInd/>
      <w:snapToGrid w:val="0"/>
      <w:spacing w:before="60" w:after="120"/>
      <w:jc w:val="center"/>
    </w:pPr>
    <w:rPr>
      <w:rFonts w:ascii="Liberation Sans" w:eastAsia="Droid Sans Fallback" w:hAnsi="Liberation Sans" w:cs="FreeSans"/>
      <w:kern w:val="1"/>
      <w:sz w:val="36"/>
      <w:szCs w:val="36"/>
      <w:lang w:val="en-US" w:eastAsia="zh-CN" w:bidi="hi-IN"/>
    </w:rPr>
  </w:style>
  <w:style w:type="character" w:customStyle="1" w:styleId="af0">
    <w:name w:val="Подзаголовок Знак"/>
    <w:basedOn w:val="a0"/>
    <w:link w:val="af"/>
    <w:rsid w:val="00C72DFB"/>
    <w:rPr>
      <w:rFonts w:ascii="Liberation Sans" w:eastAsia="Droid Sans Fallback" w:hAnsi="Liberation Sans" w:cs="FreeSans"/>
      <w:kern w:val="1"/>
      <w:sz w:val="36"/>
      <w:szCs w:val="36"/>
      <w:lang w:val="en-US" w:eastAsia="zh-CN" w:bidi="hi-IN"/>
    </w:rPr>
  </w:style>
  <w:style w:type="character" w:styleId="af1">
    <w:name w:val="page number"/>
    <w:basedOn w:val="a0"/>
    <w:rsid w:val="00C72DFB"/>
  </w:style>
  <w:style w:type="paragraph" w:styleId="af2">
    <w:name w:val="Title"/>
    <w:aliases w:val="Номер таблиці, Знак2,Знак2"/>
    <w:basedOn w:val="a"/>
    <w:link w:val="af3"/>
    <w:qFormat/>
    <w:rsid w:val="009A69C8"/>
    <w:pPr>
      <w:overflowPunct/>
      <w:autoSpaceDE/>
      <w:autoSpaceDN/>
      <w:adjustRightInd/>
      <w:ind w:left="5103"/>
      <w:jc w:val="center"/>
    </w:pPr>
    <w:rPr>
      <w:rFonts w:ascii="Times New Roman" w:hAnsi="Times New Roman"/>
      <w:lang w:val="ru-RU"/>
    </w:rPr>
  </w:style>
  <w:style w:type="character" w:customStyle="1" w:styleId="af3">
    <w:name w:val="Название Знак"/>
    <w:aliases w:val="Номер таблиці Знак, Знак2 Знак,Знак2 Знак"/>
    <w:basedOn w:val="a0"/>
    <w:link w:val="af2"/>
    <w:rsid w:val="009A69C8"/>
    <w:rPr>
      <w:rFonts w:ascii="Times New Roman" w:eastAsia="Times New Roman" w:hAnsi="Times New Roman" w:cs="Times New Roman"/>
      <w:sz w:val="28"/>
      <w:szCs w:val="20"/>
      <w:lang w:val="ru-RU" w:eastAsia="ru-RU"/>
    </w:rPr>
  </w:style>
  <w:style w:type="character" w:customStyle="1" w:styleId="10">
    <w:name w:val="Заголовок 1 Знак"/>
    <w:basedOn w:val="a0"/>
    <w:link w:val="1"/>
    <w:rsid w:val="00952257"/>
    <w:rPr>
      <w:rFonts w:ascii="Arial" w:eastAsia="Times New Roman" w:hAnsi="Arial" w:cs="Arial"/>
      <w:b/>
      <w:bCs/>
      <w:kern w:val="32"/>
      <w:sz w:val="32"/>
      <w:szCs w:val="32"/>
      <w:lang w:val="hr-HR" w:eastAsia="ru-RU"/>
    </w:rPr>
  </w:style>
  <w:style w:type="character" w:customStyle="1" w:styleId="30">
    <w:name w:val="Заголовок 3 Знак"/>
    <w:basedOn w:val="a0"/>
    <w:link w:val="3"/>
    <w:rsid w:val="00952257"/>
    <w:rPr>
      <w:rFonts w:ascii="Times New Roman" w:eastAsia="Times New Roman" w:hAnsi="Times New Roman" w:cs="Times New Roman"/>
      <w:b/>
      <w:szCs w:val="20"/>
      <w:lang w:val="hr-HR" w:eastAsia="ru-RU"/>
    </w:rPr>
  </w:style>
  <w:style w:type="character" w:customStyle="1" w:styleId="40">
    <w:name w:val="Заголовок 4 Знак"/>
    <w:basedOn w:val="a0"/>
    <w:link w:val="4"/>
    <w:uiPriority w:val="9"/>
    <w:rsid w:val="00952257"/>
    <w:rPr>
      <w:rFonts w:asciiTheme="majorHAnsi" w:eastAsiaTheme="majorEastAsia" w:hAnsiTheme="majorHAnsi" w:cstheme="majorBidi"/>
      <w:b/>
      <w:bCs/>
      <w:i/>
      <w:iCs/>
      <w:color w:val="4F81BD" w:themeColor="accent1"/>
      <w:sz w:val="28"/>
      <w:szCs w:val="20"/>
      <w:lang w:val="hr-HR" w:eastAsia="ru-RU"/>
    </w:rPr>
  </w:style>
  <w:style w:type="character" w:customStyle="1" w:styleId="70">
    <w:name w:val="Заголовок 7 Знак"/>
    <w:basedOn w:val="a0"/>
    <w:link w:val="7"/>
    <w:uiPriority w:val="99"/>
    <w:rsid w:val="00952257"/>
    <w:rPr>
      <w:rFonts w:ascii="Calibri" w:eastAsia="Times New Roman" w:hAnsi="Calibri" w:cs="Times New Roman"/>
      <w:sz w:val="24"/>
      <w:szCs w:val="24"/>
      <w:lang w:eastAsia="ru-RU"/>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952257"/>
    <w:pPr>
      <w:overflowPunct/>
      <w:autoSpaceDE/>
      <w:autoSpaceDN/>
      <w:adjustRightInd/>
    </w:pPr>
    <w:rPr>
      <w:rFonts w:ascii="Verdana" w:hAnsi="Verdana"/>
      <w:sz w:val="20"/>
      <w:lang w:val="en-US" w:eastAsia="en-US"/>
    </w:rPr>
  </w:style>
  <w:style w:type="paragraph" w:customStyle="1" w:styleId="12">
    <w:name w:val="Знак Знак1 Знак Знак Знак Знак Знак Знак Знак Знак Знак Знак"/>
    <w:basedOn w:val="a"/>
    <w:rsid w:val="00952257"/>
    <w:pPr>
      <w:overflowPunct/>
      <w:autoSpaceDE/>
      <w:autoSpaceDN/>
      <w:adjustRightInd/>
    </w:pPr>
    <w:rPr>
      <w:rFonts w:ascii="Verdana" w:hAnsi="Verdana"/>
      <w:sz w:val="20"/>
      <w:lang w:val="en-US" w:eastAsia="en-US"/>
    </w:rPr>
  </w:style>
  <w:style w:type="paragraph" w:customStyle="1" w:styleId="210">
    <w:name w:val="Основной текст с отступом 21"/>
    <w:basedOn w:val="a"/>
    <w:rsid w:val="00952257"/>
    <w:pPr>
      <w:suppressAutoHyphens/>
      <w:overflowPunct/>
      <w:autoSpaceDE/>
      <w:autoSpaceDN/>
      <w:adjustRightInd/>
      <w:ind w:firstLine="435"/>
      <w:jc w:val="both"/>
    </w:pPr>
    <w:rPr>
      <w:rFonts w:ascii="Times New Roman" w:hAnsi="Times New Roman"/>
      <w:spacing w:val="-4"/>
      <w:lang w:val="uk-UA" w:eastAsia="zh-CN"/>
    </w:rPr>
  </w:style>
  <w:style w:type="character" w:customStyle="1" w:styleId="FontStyle12">
    <w:name w:val="Font Style12"/>
    <w:rsid w:val="00952257"/>
    <w:rPr>
      <w:rFonts w:ascii="Times New Roman" w:hAnsi="Times New Roman" w:cs="Times New Roman"/>
      <w:sz w:val="24"/>
      <w:szCs w:val="24"/>
    </w:rPr>
  </w:style>
  <w:style w:type="character" w:customStyle="1" w:styleId="FontStyle13">
    <w:name w:val="Font Style13"/>
    <w:rsid w:val="00952257"/>
    <w:rPr>
      <w:rFonts w:ascii="Times New Roman" w:hAnsi="Times New Roman" w:cs="Times New Roman"/>
      <w:b/>
      <w:bCs/>
      <w:sz w:val="24"/>
      <w:szCs w:val="24"/>
    </w:rPr>
  </w:style>
  <w:style w:type="paragraph" w:customStyle="1" w:styleId="Style1">
    <w:name w:val="Style1"/>
    <w:basedOn w:val="a"/>
    <w:rsid w:val="00952257"/>
    <w:pPr>
      <w:widowControl w:val="0"/>
      <w:suppressAutoHyphens/>
      <w:overflowPunct/>
      <w:autoSpaceDN/>
      <w:adjustRightInd/>
      <w:spacing w:line="322" w:lineRule="exact"/>
      <w:ind w:firstLine="2496"/>
    </w:pPr>
    <w:rPr>
      <w:rFonts w:ascii="Times New Roman" w:hAnsi="Times New Roman"/>
      <w:sz w:val="24"/>
      <w:szCs w:val="24"/>
      <w:lang w:val="uk-UA" w:eastAsia="zh-CN"/>
    </w:rPr>
  </w:style>
  <w:style w:type="paragraph" w:customStyle="1" w:styleId="Style3">
    <w:name w:val="Style3"/>
    <w:basedOn w:val="a"/>
    <w:rsid w:val="00952257"/>
    <w:pPr>
      <w:widowControl w:val="0"/>
      <w:suppressAutoHyphens/>
      <w:overflowPunct/>
      <w:autoSpaceDN/>
      <w:adjustRightInd/>
      <w:spacing w:line="346" w:lineRule="exact"/>
      <w:ind w:firstLine="706"/>
    </w:pPr>
    <w:rPr>
      <w:rFonts w:ascii="Times New Roman" w:hAnsi="Times New Roman"/>
      <w:sz w:val="24"/>
      <w:szCs w:val="24"/>
      <w:lang w:val="uk-UA" w:eastAsia="zh-CN"/>
    </w:rPr>
  </w:style>
  <w:style w:type="paragraph" w:customStyle="1" w:styleId="Style4">
    <w:name w:val="Style4"/>
    <w:basedOn w:val="a"/>
    <w:rsid w:val="00952257"/>
    <w:pPr>
      <w:widowControl w:val="0"/>
      <w:suppressAutoHyphens/>
      <w:overflowPunct/>
      <w:autoSpaceDN/>
      <w:adjustRightInd/>
      <w:spacing w:line="325" w:lineRule="exact"/>
      <w:ind w:firstLine="898"/>
      <w:jc w:val="both"/>
    </w:pPr>
    <w:rPr>
      <w:rFonts w:ascii="Times New Roman" w:hAnsi="Times New Roman"/>
      <w:sz w:val="24"/>
      <w:szCs w:val="24"/>
      <w:lang w:val="uk-UA" w:eastAsia="zh-CN"/>
    </w:rPr>
  </w:style>
  <w:style w:type="character" w:customStyle="1" w:styleId="WW8Num1z0">
    <w:name w:val="WW8Num1z0"/>
    <w:rsid w:val="00952257"/>
  </w:style>
  <w:style w:type="character" w:customStyle="1" w:styleId="WW8Num1z1">
    <w:name w:val="WW8Num1z1"/>
    <w:rsid w:val="00952257"/>
  </w:style>
  <w:style w:type="character" w:customStyle="1" w:styleId="WW8Num1z2">
    <w:name w:val="WW8Num1z2"/>
    <w:rsid w:val="00952257"/>
  </w:style>
  <w:style w:type="character" w:customStyle="1" w:styleId="WW8Num1z3">
    <w:name w:val="WW8Num1z3"/>
    <w:rsid w:val="00952257"/>
  </w:style>
  <w:style w:type="character" w:customStyle="1" w:styleId="WW8Num1z4">
    <w:name w:val="WW8Num1z4"/>
    <w:rsid w:val="00952257"/>
  </w:style>
  <w:style w:type="character" w:customStyle="1" w:styleId="WW8Num1z5">
    <w:name w:val="WW8Num1z5"/>
    <w:rsid w:val="00952257"/>
  </w:style>
  <w:style w:type="character" w:customStyle="1" w:styleId="WW8Num1z6">
    <w:name w:val="WW8Num1z6"/>
    <w:rsid w:val="00952257"/>
  </w:style>
  <w:style w:type="character" w:customStyle="1" w:styleId="WW8Num1z7">
    <w:name w:val="WW8Num1z7"/>
    <w:rsid w:val="00952257"/>
  </w:style>
  <w:style w:type="character" w:customStyle="1" w:styleId="WW8Num1z8">
    <w:name w:val="WW8Num1z8"/>
    <w:rsid w:val="00952257"/>
  </w:style>
  <w:style w:type="character" w:customStyle="1" w:styleId="WW8Num2z0">
    <w:name w:val="WW8Num2z0"/>
    <w:rsid w:val="00952257"/>
  </w:style>
  <w:style w:type="character" w:customStyle="1" w:styleId="WW8Num2z1">
    <w:name w:val="WW8Num2z1"/>
    <w:rsid w:val="00952257"/>
  </w:style>
  <w:style w:type="character" w:customStyle="1" w:styleId="WW8Num2z2">
    <w:name w:val="WW8Num2z2"/>
    <w:rsid w:val="00952257"/>
  </w:style>
  <w:style w:type="character" w:customStyle="1" w:styleId="WW8Num2z3">
    <w:name w:val="WW8Num2z3"/>
    <w:rsid w:val="00952257"/>
  </w:style>
  <w:style w:type="character" w:customStyle="1" w:styleId="WW8Num2z4">
    <w:name w:val="WW8Num2z4"/>
    <w:rsid w:val="00952257"/>
  </w:style>
  <w:style w:type="character" w:customStyle="1" w:styleId="WW8Num2z5">
    <w:name w:val="WW8Num2z5"/>
    <w:rsid w:val="00952257"/>
  </w:style>
  <w:style w:type="character" w:customStyle="1" w:styleId="WW8Num2z6">
    <w:name w:val="WW8Num2z6"/>
    <w:rsid w:val="00952257"/>
  </w:style>
  <w:style w:type="character" w:customStyle="1" w:styleId="WW8Num2z7">
    <w:name w:val="WW8Num2z7"/>
    <w:rsid w:val="00952257"/>
  </w:style>
  <w:style w:type="character" w:customStyle="1" w:styleId="WW8Num2z8">
    <w:name w:val="WW8Num2z8"/>
    <w:rsid w:val="00952257"/>
  </w:style>
  <w:style w:type="character" w:customStyle="1" w:styleId="WW8Num3z0">
    <w:name w:val="WW8Num3z0"/>
    <w:rsid w:val="00952257"/>
    <w:rPr>
      <w:rFonts w:ascii="Symbol" w:hAnsi="Symbol" w:cs="OpenSymbol"/>
      <w:sz w:val="28"/>
      <w:szCs w:val="28"/>
      <w:lang w:val="uk-UA"/>
    </w:rPr>
  </w:style>
  <w:style w:type="character" w:customStyle="1" w:styleId="WW8Num3z1">
    <w:name w:val="WW8Num3z1"/>
    <w:rsid w:val="00952257"/>
    <w:rPr>
      <w:rFonts w:ascii="OpenSymbol" w:hAnsi="OpenSymbol" w:cs="OpenSymbol"/>
    </w:rPr>
  </w:style>
  <w:style w:type="character" w:customStyle="1" w:styleId="51">
    <w:name w:val="Основной шрифт абзаца5"/>
    <w:rsid w:val="00952257"/>
  </w:style>
  <w:style w:type="character" w:customStyle="1" w:styleId="WW8Num4z0">
    <w:name w:val="WW8Num4z0"/>
    <w:rsid w:val="00952257"/>
    <w:rPr>
      <w:rFonts w:ascii="Symbol" w:hAnsi="Symbol" w:cs="OpenSymbol"/>
      <w:sz w:val="28"/>
      <w:szCs w:val="28"/>
      <w:lang w:val="uk-UA"/>
    </w:rPr>
  </w:style>
  <w:style w:type="character" w:customStyle="1" w:styleId="WW8Num4z1">
    <w:name w:val="WW8Num4z1"/>
    <w:rsid w:val="00952257"/>
    <w:rPr>
      <w:rFonts w:ascii="OpenSymbol" w:hAnsi="OpenSymbol" w:cs="OpenSymbol"/>
    </w:rPr>
  </w:style>
  <w:style w:type="character" w:customStyle="1" w:styleId="WW8Num5z0">
    <w:name w:val="WW8Num5z0"/>
    <w:rsid w:val="00952257"/>
    <w:rPr>
      <w:rFonts w:ascii="Symbol" w:hAnsi="Symbol" w:cs="OpenSymbol"/>
      <w:sz w:val="22"/>
      <w:szCs w:val="22"/>
      <w:shd w:val="clear" w:color="auto" w:fill="auto"/>
      <w:lang w:val="uk-UA" w:eastAsia="zh-CN" w:bidi="hi-IN"/>
    </w:rPr>
  </w:style>
  <w:style w:type="character" w:customStyle="1" w:styleId="WW8Num5z1">
    <w:name w:val="WW8Num5z1"/>
    <w:rsid w:val="00952257"/>
    <w:rPr>
      <w:rFonts w:ascii="OpenSymbol" w:hAnsi="OpenSymbol" w:cs="OpenSymbol"/>
    </w:rPr>
  </w:style>
  <w:style w:type="character" w:customStyle="1" w:styleId="WW8Num6z0">
    <w:name w:val="WW8Num6z0"/>
    <w:rsid w:val="00952257"/>
    <w:rPr>
      <w:rFonts w:ascii="Symbol" w:hAnsi="Symbol" w:cs="OpenSymbol"/>
      <w:sz w:val="28"/>
      <w:szCs w:val="28"/>
      <w:lang w:val="uk-UA"/>
    </w:rPr>
  </w:style>
  <w:style w:type="character" w:customStyle="1" w:styleId="WW8Num6z1">
    <w:name w:val="WW8Num6z1"/>
    <w:rsid w:val="00952257"/>
    <w:rPr>
      <w:rFonts w:ascii="OpenSymbol" w:hAnsi="OpenSymbol" w:cs="OpenSymbol"/>
    </w:rPr>
  </w:style>
  <w:style w:type="character" w:customStyle="1" w:styleId="WW8Num7z0">
    <w:name w:val="WW8Num7z0"/>
    <w:rsid w:val="00952257"/>
    <w:rPr>
      <w:rFonts w:ascii="Symbol" w:hAnsi="Symbol" w:cs="Symbol"/>
    </w:rPr>
  </w:style>
  <w:style w:type="character" w:customStyle="1" w:styleId="WW8Num7z1">
    <w:name w:val="WW8Num7z1"/>
    <w:rsid w:val="00952257"/>
    <w:rPr>
      <w:rFonts w:ascii="Courier New" w:hAnsi="Courier New" w:cs="Courier New"/>
    </w:rPr>
  </w:style>
  <w:style w:type="character" w:customStyle="1" w:styleId="WW8Num7z2">
    <w:name w:val="WW8Num7z2"/>
    <w:rsid w:val="00952257"/>
    <w:rPr>
      <w:rFonts w:ascii="Wingdings" w:hAnsi="Wingdings" w:cs="Wingdings"/>
    </w:rPr>
  </w:style>
  <w:style w:type="character" w:customStyle="1" w:styleId="WW8Num8z0">
    <w:name w:val="WW8Num8z0"/>
    <w:rsid w:val="00952257"/>
    <w:rPr>
      <w:rFonts w:ascii="Symbol" w:hAnsi="Symbol" w:cs="Symbol"/>
      <w:sz w:val="28"/>
      <w:szCs w:val="28"/>
      <w:lang w:val="uk-UA"/>
    </w:rPr>
  </w:style>
  <w:style w:type="character" w:customStyle="1" w:styleId="WW8Num8z1">
    <w:name w:val="WW8Num8z1"/>
    <w:rsid w:val="00952257"/>
    <w:rPr>
      <w:rFonts w:ascii="Courier New" w:hAnsi="Courier New" w:cs="Courier New"/>
    </w:rPr>
  </w:style>
  <w:style w:type="character" w:customStyle="1" w:styleId="WW8Num8z2">
    <w:name w:val="WW8Num8z2"/>
    <w:rsid w:val="00952257"/>
    <w:rPr>
      <w:rFonts w:ascii="Wingdings" w:hAnsi="Wingdings" w:cs="Wingdings"/>
    </w:rPr>
  </w:style>
  <w:style w:type="character" w:customStyle="1" w:styleId="WW8Num9z0">
    <w:name w:val="WW8Num9z0"/>
    <w:rsid w:val="00952257"/>
    <w:rPr>
      <w:rFonts w:ascii="Symbol" w:hAnsi="Symbol" w:cs="Symbol"/>
      <w:sz w:val="28"/>
      <w:szCs w:val="28"/>
      <w:lang w:val="uk-UA"/>
    </w:rPr>
  </w:style>
  <w:style w:type="character" w:customStyle="1" w:styleId="WW8Num9z1">
    <w:name w:val="WW8Num9z1"/>
    <w:rsid w:val="00952257"/>
    <w:rPr>
      <w:rFonts w:ascii="Courier New" w:hAnsi="Courier New" w:cs="Courier New"/>
    </w:rPr>
  </w:style>
  <w:style w:type="character" w:customStyle="1" w:styleId="WW8Num9z2">
    <w:name w:val="WW8Num9z2"/>
    <w:rsid w:val="00952257"/>
    <w:rPr>
      <w:rFonts w:ascii="Wingdings" w:hAnsi="Wingdings" w:cs="Wingdings"/>
    </w:rPr>
  </w:style>
  <w:style w:type="character" w:customStyle="1" w:styleId="41">
    <w:name w:val="Основной шрифт абзаца4"/>
    <w:rsid w:val="00952257"/>
  </w:style>
  <w:style w:type="character" w:customStyle="1" w:styleId="31">
    <w:name w:val="Основной шрифт абзаца3"/>
    <w:rsid w:val="00952257"/>
  </w:style>
  <w:style w:type="character" w:customStyle="1" w:styleId="WW8Num5z2">
    <w:name w:val="WW8Num5z2"/>
    <w:rsid w:val="00952257"/>
  </w:style>
  <w:style w:type="character" w:customStyle="1" w:styleId="WW8Num5z3">
    <w:name w:val="WW8Num5z3"/>
    <w:rsid w:val="00952257"/>
  </w:style>
  <w:style w:type="character" w:customStyle="1" w:styleId="WW8Num5z4">
    <w:name w:val="WW8Num5z4"/>
    <w:rsid w:val="00952257"/>
  </w:style>
  <w:style w:type="character" w:customStyle="1" w:styleId="WW8Num5z5">
    <w:name w:val="WW8Num5z5"/>
    <w:rsid w:val="00952257"/>
  </w:style>
  <w:style w:type="character" w:customStyle="1" w:styleId="WW8Num5z6">
    <w:name w:val="WW8Num5z6"/>
    <w:rsid w:val="00952257"/>
  </w:style>
  <w:style w:type="character" w:customStyle="1" w:styleId="WW8Num5z7">
    <w:name w:val="WW8Num5z7"/>
    <w:rsid w:val="00952257"/>
  </w:style>
  <w:style w:type="character" w:customStyle="1" w:styleId="WW8Num5z8">
    <w:name w:val="WW8Num5z8"/>
    <w:rsid w:val="00952257"/>
  </w:style>
  <w:style w:type="character" w:customStyle="1" w:styleId="23">
    <w:name w:val="Основной шрифт абзаца2"/>
    <w:rsid w:val="00952257"/>
  </w:style>
  <w:style w:type="character" w:customStyle="1" w:styleId="WW8Num6z2">
    <w:name w:val="WW8Num6z2"/>
    <w:rsid w:val="00952257"/>
  </w:style>
  <w:style w:type="character" w:customStyle="1" w:styleId="WW8Num6z3">
    <w:name w:val="WW8Num6z3"/>
    <w:rsid w:val="00952257"/>
  </w:style>
  <w:style w:type="character" w:customStyle="1" w:styleId="WW8Num6z4">
    <w:name w:val="WW8Num6z4"/>
    <w:rsid w:val="00952257"/>
  </w:style>
  <w:style w:type="character" w:customStyle="1" w:styleId="WW8Num6z5">
    <w:name w:val="WW8Num6z5"/>
    <w:rsid w:val="00952257"/>
  </w:style>
  <w:style w:type="character" w:customStyle="1" w:styleId="WW8Num6z6">
    <w:name w:val="WW8Num6z6"/>
    <w:rsid w:val="00952257"/>
  </w:style>
  <w:style w:type="character" w:customStyle="1" w:styleId="WW8Num6z7">
    <w:name w:val="WW8Num6z7"/>
    <w:rsid w:val="00952257"/>
  </w:style>
  <w:style w:type="character" w:customStyle="1" w:styleId="WW8Num6z8">
    <w:name w:val="WW8Num6z8"/>
    <w:rsid w:val="00952257"/>
  </w:style>
  <w:style w:type="character" w:customStyle="1" w:styleId="13">
    <w:name w:val="Основной шрифт абзаца1"/>
    <w:rsid w:val="00952257"/>
  </w:style>
  <w:style w:type="character" w:customStyle="1" w:styleId="WW8Num8z3">
    <w:name w:val="WW8Num8z3"/>
    <w:rsid w:val="00952257"/>
  </w:style>
  <w:style w:type="character" w:customStyle="1" w:styleId="WW8Num8z4">
    <w:name w:val="WW8Num8z4"/>
    <w:rsid w:val="00952257"/>
  </w:style>
  <w:style w:type="character" w:customStyle="1" w:styleId="WW8Num8z5">
    <w:name w:val="WW8Num8z5"/>
    <w:rsid w:val="00952257"/>
  </w:style>
  <w:style w:type="character" w:customStyle="1" w:styleId="WW8Num8z6">
    <w:name w:val="WW8Num8z6"/>
    <w:rsid w:val="00952257"/>
  </w:style>
  <w:style w:type="character" w:customStyle="1" w:styleId="WW8Num8z7">
    <w:name w:val="WW8Num8z7"/>
    <w:rsid w:val="00952257"/>
  </w:style>
  <w:style w:type="character" w:customStyle="1" w:styleId="WW8Num8z8">
    <w:name w:val="WW8Num8z8"/>
    <w:rsid w:val="00952257"/>
  </w:style>
  <w:style w:type="character" w:customStyle="1" w:styleId="WW8Num7z3">
    <w:name w:val="WW8Num7z3"/>
    <w:rsid w:val="00952257"/>
  </w:style>
  <w:style w:type="character" w:customStyle="1" w:styleId="WW8Num7z4">
    <w:name w:val="WW8Num7z4"/>
    <w:rsid w:val="00952257"/>
  </w:style>
  <w:style w:type="character" w:customStyle="1" w:styleId="WW8Num7z5">
    <w:name w:val="WW8Num7z5"/>
    <w:rsid w:val="00952257"/>
  </w:style>
  <w:style w:type="character" w:customStyle="1" w:styleId="WW8Num7z6">
    <w:name w:val="WW8Num7z6"/>
    <w:rsid w:val="00952257"/>
  </w:style>
  <w:style w:type="character" w:customStyle="1" w:styleId="WW8Num7z7">
    <w:name w:val="WW8Num7z7"/>
    <w:rsid w:val="00952257"/>
  </w:style>
  <w:style w:type="character" w:customStyle="1" w:styleId="WW8Num7z8">
    <w:name w:val="WW8Num7z8"/>
    <w:rsid w:val="00952257"/>
  </w:style>
  <w:style w:type="character" w:customStyle="1" w:styleId="WW8Num4z2">
    <w:name w:val="WW8Num4z2"/>
    <w:rsid w:val="00952257"/>
  </w:style>
  <w:style w:type="character" w:customStyle="1" w:styleId="WW8Num4z3">
    <w:name w:val="WW8Num4z3"/>
    <w:rsid w:val="00952257"/>
  </w:style>
  <w:style w:type="character" w:customStyle="1" w:styleId="WW8Num4z4">
    <w:name w:val="WW8Num4z4"/>
    <w:rsid w:val="00952257"/>
  </w:style>
  <w:style w:type="character" w:customStyle="1" w:styleId="WW8Num4z5">
    <w:name w:val="WW8Num4z5"/>
    <w:rsid w:val="00952257"/>
  </w:style>
  <w:style w:type="character" w:customStyle="1" w:styleId="WW8Num4z6">
    <w:name w:val="WW8Num4z6"/>
    <w:rsid w:val="00952257"/>
  </w:style>
  <w:style w:type="character" w:customStyle="1" w:styleId="WW8Num4z7">
    <w:name w:val="WW8Num4z7"/>
    <w:rsid w:val="00952257"/>
  </w:style>
  <w:style w:type="character" w:customStyle="1" w:styleId="WW8Num4z8">
    <w:name w:val="WW8Num4z8"/>
    <w:rsid w:val="00952257"/>
  </w:style>
  <w:style w:type="character" w:customStyle="1" w:styleId="Bullets">
    <w:name w:val="Bullets"/>
    <w:rsid w:val="00952257"/>
    <w:rPr>
      <w:rFonts w:ascii="OpenSymbol" w:eastAsia="OpenSymbol" w:hAnsi="OpenSymbol" w:cs="OpenSymbol"/>
    </w:rPr>
  </w:style>
  <w:style w:type="character" w:customStyle="1" w:styleId="NumberingSymbols">
    <w:name w:val="Numbering Symbols"/>
    <w:rsid w:val="00952257"/>
  </w:style>
  <w:style w:type="character" w:customStyle="1" w:styleId="af4">
    <w:name w:val="Маркеры списка"/>
    <w:rsid w:val="00952257"/>
    <w:rPr>
      <w:rFonts w:ascii="OpenSymbol" w:eastAsia="OpenSymbol" w:hAnsi="OpenSymbol" w:cs="OpenSymbol"/>
    </w:rPr>
  </w:style>
  <w:style w:type="paragraph" w:customStyle="1" w:styleId="14">
    <w:name w:val="Заголовок1"/>
    <w:basedOn w:val="a"/>
    <w:next w:val="a3"/>
    <w:rsid w:val="00952257"/>
    <w:pPr>
      <w:keepNext/>
      <w:widowControl w:val="0"/>
      <w:overflowPunct/>
      <w:autoSpaceDE/>
      <w:autoSpaceDN/>
      <w:adjustRightInd/>
      <w:snapToGrid w:val="0"/>
      <w:spacing w:before="240" w:after="120"/>
    </w:pPr>
    <w:rPr>
      <w:rFonts w:ascii="Liberation Sans" w:eastAsia="Droid Sans Fallback" w:hAnsi="Liberation Sans" w:cs="FreeSans"/>
      <w:kern w:val="1"/>
      <w:szCs w:val="28"/>
      <w:lang w:val="en-US" w:eastAsia="zh-CN" w:bidi="hi-IN"/>
    </w:rPr>
  </w:style>
  <w:style w:type="paragraph" w:styleId="af5">
    <w:name w:val="List"/>
    <w:basedOn w:val="a3"/>
    <w:rsid w:val="00952257"/>
    <w:pPr>
      <w:widowControl w:val="0"/>
      <w:suppressAutoHyphens w:val="0"/>
      <w:snapToGrid w:val="0"/>
      <w:spacing w:after="140" w:line="288" w:lineRule="auto"/>
      <w:jc w:val="left"/>
    </w:pPr>
    <w:rPr>
      <w:rFonts w:ascii="Liberation Serif" w:eastAsia="Droid Sans" w:hAnsi="Liberation Serif" w:cs="FreeSans"/>
      <w:kern w:val="1"/>
      <w:szCs w:val="24"/>
      <w:lang w:val="en-US" w:bidi="hi-IN"/>
    </w:rPr>
  </w:style>
  <w:style w:type="paragraph" w:customStyle="1" w:styleId="42">
    <w:name w:val="Указатель4"/>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52">
    <w:name w:val="Название объекта5"/>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32">
    <w:name w:val="Указатель3"/>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43">
    <w:name w:val="Название объекта4"/>
    <w:basedOn w:val="14"/>
    <w:next w:val="a3"/>
    <w:rsid w:val="00952257"/>
    <w:pPr>
      <w:jc w:val="center"/>
    </w:pPr>
    <w:rPr>
      <w:b/>
      <w:bCs/>
      <w:sz w:val="56"/>
      <w:szCs w:val="56"/>
    </w:rPr>
  </w:style>
  <w:style w:type="paragraph" w:customStyle="1" w:styleId="24">
    <w:name w:val="Указатель2"/>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33">
    <w:name w:val="Название объекта3"/>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15">
    <w:name w:val="Указатель1"/>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Heading">
    <w:name w:val="Heading"/>
    <w:basedOn w:val="a"/>
    <w:next w:val="a3"/>
    <w:rsid w:val="00952257"/>
    <w:pPr>
      <w:keepNext/>
      <w:widowControl w:val="0"/>
      <w:overflowPunct/>
      <w:autoSpaceDE/>
      <w:autoSpaceDN/>
      <w:adjustRightInd/>
      <w:snapToGrid w:val="0"/>
      <w:spacing w:before="240" w:after="120"/>
    </w:pPr>
    <w:rPr>
      <w:rFonts w:ascii="Liberation Sans" w:eastAsia="Droid Sans" w:hAnsi="Liberation Sans" w:cs="FreeSans"/>
      <w:kern w:val="1"/>
      <w:szCs w:val="28"/>
      <w:lang w:val="en-US" w:eastAsia="zh-CN" w:bidi="hi-IN"/>
    </w:rPr>
  </w:style>
  <w:style w:type="paragraph" w:customStyle="1" w:styleId="25">
    <w:name w:val="Название объекта2"/>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Index">
    <w:name w:val="Index"/>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16">
    <w:name w:val="Название объекта1"/>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17">
    <w:name w:val="Название1"/>
    <w:basedOn w:val="Heading"/>
    <w:next w:val="a3"/>
    <w:rsid w:val="00952257"/>
    <w:pPr>
      <w:jc w:val="center"/>
    </w:pPr>
    <w:rPr>
      <w:b/>
      <w:bCs/>
      <w:sz w:val="56"/>
      <w:szCs w:val="56"/>
    </w:rPr>
  </w:style>
  <w:style w:type="paragraph" w:customStyle="1" w:styleId="TableContents">
    <w:name w:val="Table Contents"/>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TableHeading">
    <w:name w:val="Table Heading"/>
    <w:basedOn w:val="TableContents"/>
    <w:rsid w:val="00952257"/>
    <w:pPr>
      <w:jc w:val="center"/>
    </w:pPr>
    <w:rPr>
      <w:b/>
      <w:bCs/>
    </w:rPr>
  </w:style>
  <w:style w:type="paragraph" w:customStyle="1" w:styleId="xfmc1">
    <w:name w:val="xfmc1"/>
    <w:basedOn w:val="a"/>
    <w:rsid w:val="00952257"/>
    <w:pPr>
      <w:overflowPunct/>
      <w:autoSpaceDE/>
      <w:autoSpaceDN/>
      <w:adjustRightInd/>
      <w:snapToGrid w:val="0"/>
      <w:spacing w:before="100" w:after="100"/>
    </w:pPr>
    <w:rPr>
      <w:rFonts w:ascii="Times New Roman" w:eastAsia="Droid Sans" w:hAnsi="Times New Roman"/>
      <w:kern w:val="1"/>
      <w:sz w:val="24"/>
      <w:szCs w:val="24"/>
      <w:lang w:val="en-US" w:eastAsia="zh-CN" w:bidi="hi-IN"/>
    </w:rPr>
  </w:style>
  <w:style w:type="paragraph" w:customStyle="1" w:styleId="af6">
    <w:name w:val="Содержимое таблицы"/>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af7">
    <w:name w:val="Заголовок таблицы"/>
    <w:basedOn w:val="af6"/>
    <w:rsid w:val="00952257"/>
    <w:pPr>
      <w:jc w:val="center"/>
    </w:pPr>
    <w:rPr>
      <w:b/>
      <w:bCs/>
    </w:rPr>
  </w:style>
  <w:style w:type="paragraph" w:customStyle="1" w:styleId="18">
    <w:name w:val="Цитата1"/>
    <w:basedOn w:val="a"/>
    <w:rsid w:val="00952257"/>
    <w:pPr>
      <w:widowControl w:val="0"/>
      <w:overflowPunct/>
      <w:autoSpaceDE/>
      <w:autoSpaceDN/>
      <w:adjustRightInd/>
      <w:snapToGrid w:val="0"/>
      <w:spacing w:after="283"/>
      <w:ind w:left="567" w:right="567"/>
    </w:pPr>
    <w:rPr>
      <w:rFonts w:ascii="Liberation Serif" w:eastAsia="Droid Sans" w:hAnsi="Liberation Serif" w:cs="FreeSans"/>
      <w:kern w:val="1"/>
      <w:sz w:val="24"/>
      <w:szCs w:val="24"/>
      <w:lang w:val="en-US" w:eastAsia="zh-CN" w:bidi="hi-IN"/>
    </w:rPr>
  </w:style>
  <w:style w:type="character" w:customStyle="1" w:styleId="apple-converted-space">
    <w:name w:val="apple-converted-space"/>
    <w:basedOn w:val="a0"/>
    <w:rsid w:val="00952257"/>
  </w:style>
  <w:style w:type="character" w:customStyle="1" w:styleId="af8">
    <w:name w:val="Верхний колонтитул Знак"/>
    <w:link w:val="af9"/>
    <w:locked/>
    <w:rsid w:val="00952257"/>
    <w:rPr>
      <w:rFonts w:ascii="Calibri" w:hAnsi="Calibri" w:cs="Calibri"/>
      <w:lang w:val="ru-RU"/>
    </w:rPr>
  </w:style>
  <w:style w:type="paragraph" w:styleId="af9">
    <w:name w:val="header"/>
    <w:basedOn w:val="a"/>
    <w:link w:val="af8"/>
    <w:rsid w:val="00952257"/>
    <w:pPr>
      <w:tabs>
        <w:tab w:val="center" w:pos="4819"/>
        <w:tab w:val="right" w:pos="9639"/>
      </w:tabs>
      <w:overflowPunct/>
      <w:autoSpaceDE/>
      <w:autoSpaceDN/>
      <w:adjustRightInd/>
    </w:pPr>
    <w:rPr>
      <w:rFonts w:ascii="Calibri" w:eastAsiaTheme="minorHAnsi" w:hAnsi="Calibri" w:cs="Calibri"/>
      <w:sz w:val="22"/>
      <w:szCs w:val="22"/>
      <w:lang w:val="ru-RU" w:eastAsia="en-US"/>
    </w:rPr>
  </w:style>
  <w:style w:type="character" w:customStyle="1" w:styleId="19">
    <w:name w:val="Верхний колонтитул Знак1"/>
    <w:basedOn w:val="a0"/>
    <w:uiPriority w:val="99"/>
    <w:semiHidden/>
    <w:rsid w:val="00952257"/>
    <w:rPr>
      <w:rFonts w:ascii="Antiqua" w:eastAsia="Times New Roman" w:hAnsi="Antiqua" w:cs="Times New Roman"/>
      <w:sz w:val="28"/>
      <w:szCs w:val="20"/>
      <w:lang w:val="hr-HR" w:eastAsia="ru-RU"/>
    </w:rPr>
  </w:style>
  <w:style w:type="character" w:customStyle="1" w:styleId="afa">
    <w:name w:val="Нижний колонтитул Знак"/>
    <w:link w:val="afb"/>
    <w:locked/>
    <w:rsid w:val="00952257"/>
    <w:rPr>
      <w:rFonts w:ascii="Calibri" w:hAnsi="Calibri" w:cs="Calibri"/>
      <w:lang w:val="ru-RU"/>
    </w:rPr>
  </w:style>
  <w:style w:type="paragraph" w:styleId="afb">
    <w:name w:val="footer"/>
    <w:basedOn w:val="a"/>
    <w:link w:val="afa"/>
    <w:rsid w:val="00952257"/>
    <w:pPr>
      <w:tabs>
        <w:tab w:val="center" w:pos="4819"/>
        <w:tab w:val="right" w:pos="9639"/>
      </w:tabs>
      <w:overflowPunct/>
      <w:autoSpaceDE/>
      <w:autoSpaceDN/>
      <w:adjustRightInd/>
    </w:pPr>
    <w:rPr>
      <w:rFonts w:ascii="Calibri" w:eastAsiaTheme="minorHAnsi" w:hAnsi="Calibri" w:cs="Calibri"/>
      <w:sz w:val="22"/>
      <w:szCs w:val="22"/>
      <w:lang w:val="ru-RU" w:eastAsia="en-US"/>
    </w:rPr>
  </w:style>
  <w:style w:type="character" w:customStyle="1" w:styleId="1a">
    <w:name w:val="Нижний колонтитул Знак1"/>
    <w:basedOn w:val="a0"/>
    <w:uiPriority w:val="99"/>
    <w:semiHidden/>
    <w:rsid w:val="00952257"/>
    <w:rPr>
      <w:rFonts w:ascii="Antiqua" w:eastAsia="Times New Roman" w:hAnsi="Antiqua" w:cs="Times New Roman"/>
      <w:sz w:val="28"/>
      <w:szCs w:val="20"/>
      <w:lang w:val="hr-HR" w:eastAsia="ru-RU"/>
    </w:rPr>
  </w:style>
  <w:style w:type="character" w:customStyle="1" w:styleId="afc">
    <w:name w:val="Знак Знак"/>
    <w:uiPriority w:val="99"/>
    <w:rsid w:val="00952257"/>
    <w:rPr>
      <w:rFonts w:ascii="Calibri" w:hAnsi="Calibri" w:hint="default"/>
      <w:sz w:val="22"/>
      <w:lang w:eastAsia="en-US"/>
    </w:rPr>
  </w:style>
  <w:style w:type="character" w:styleId="afd">
    <w:name w:val="Emphasis"/>
    <w:uiPriority w:val="99"/>
    <w:qFormat/>
    <w:rsid w:val="00952257"/>
    <w:rPr>
      <w:rFonts w:ascii="Times New Roman" w:hAnsi="Times New Roman" w:cs="Times New Roman" w:hint="default"/>
      <w:i/>
      <w:iCs/>
    </w:rPr>
  </w:style>
  <w:style w:type="character" w:styleId="afe">
    <w:name w:val="Strong"/>
    <w:basedOn w:val="a0"/>
    <w:qFormat/>
    <w:rsid w:val="00952257"/>
    <w:rPr>
      <w:b/>
      <w:bCs/>
    </w:rPr>
  </w:style>
  <w:style w:type="paragraph" w:styleId="26">
    <w:name w:val="Body Text 2"/>
    <w:basedOn w:val="a"/>
    <w:link w:val="27"/>
    <w:unhideWhenUsed/>
    <w:rsid w:val="00952257"/>
    <w:pPr>
      <w:spacing w:after="120" w:line="480" w:lineRule="auto"/>
    </w:pPr>
  </w:style>
  <w:style w:type="character" w:customStyle="1" w:styleId="27">
    <w:name w:val="Основной текст 2 Знак"/>
    <w:basedOn w:val="a0"/>
    <w:link w:val="26"/>
    <w:rsid w:val="00952257"/>
    <w:rPr>
      <w:rFonts w:ascii="Antiqua" w:eastAsia="Times New Roman" w:hAnsi="Antiqua" w:cs="Times New Roman"/>
      <w:sz w:val="28"/>
      <w:szCs w:val="20"/>
      <w:lang w:val="hr-HR" w:eastAsia="ru-RU"/>
    </w:rPr>
  </w:style>
  <w:style w:type="paragraph" w:styleId="34">
    <w:name w:val="Body Text 3"/>
    <w:basedOn w:val="a"/>
    <w:link w:val="35"/>
    <w:unhideWhenUsed/>
    <w:rsid w:val="00952257"/>
    <w:pPr>
      <w:spacing w:after="120"/>
    </w:pPr>
    <w:rPr>
      <w:sz w:val="16"/>
      <w:szCs w:val="16"/>
    </w:rPr>
  </w:style>
  <w:style w:type="character" w:customStyle="1" w:styleId="35">
    <w:name w:val="Основной текст 3 Знак"/>
    <w:basedOn w:val="a0"/>
    <w:link w:val="34"/>
    <w:rsid w:val="00952257"/>
    <w:rPr>
      <w:rFonts w:ascii="Antiqua" w:eastAsia="Times New Roman" w:hAnsi="Antiqua" w:cs="Times New Roman"/>
      <w:sz w:val="16"/>
      <w:szCs w:val="16"/>
      <w:lang w:val="hr-HR" w:eastAsia="ru-RU"/>
    </w:rPr>
  </w:style>
  <w:style w:type="paragraph" w:styleId="36">
    <w:name w:val="Body Text Indent 3"/>
    <w:basedOn w:val="a"/>
    <w:link w:val="37"/>
    <w:unhideWhenUsed/>
    <w:rsid w:val="00952257"/>
    <w:pPr>
      <w:spacing w:after="120"/>
      <w:ind w:left="283"/>
    </w:pPr>
    <w:rPr>
      <w:sz w:val="16"/>
      <w:szCs w:val="16"/>
    </w:rPr>
  </w:style>
  <w:style w:type="character" w:customStyle="1" w:styleId="37">
    <w:name w:val="Основной текст с отступом 3 Знак"/>
    <w:basedOn w:val="a0"/>
    <w:link w:val="36"/>
    <w:rsid w:val="00952257"/>
    <w:rPr>
      <w:rFonts w:ascii="Antiqua" w:eastAsia="Times New Roman" w:hAnsi="Antiqua" w:cs="Times New Roman"/>
      <w:sz w:val="16"/>
      <w:szCs w:val="16"/>
      <w:lang w:val="hr-HR" w:eastAsia="ru-RU"/>
    </w:rPr>
  </w:style>
  <w:style w:type="character" w:customStyle="1" w:styleId="1b">
    <w:name w:val="Название Знак1"/>
    <w:aliases w:val="Номер таблиці Знак1,Знак2 Знак1"/>
    <w:basedOn w:val="a0"/>
    <w:rsid w:val="00952257"/>
    <w:rPr>
      <w:rFonts w:asciiTheme="majorHAnsi" w:eastAsiaTheme="majorEastAsia" w:hAnsiTheme="majorHAnsi" w:cstheme="majorBidi"/>
      <w:color w:val="17365D" w:themeColor="text2" w:themeShade="BF"/>
      <w:spacing w:val="5"/>
      <w:kern w:val="28"/>
      <w:sz w:val="52"/>
      <w:szCs w:val="52"/>
      <w:lang w:val="hr-HR" w:eastAsia="ru-RU"/>
    </w:rPr>
  </w:style>
  <w:style w:type="paragraph" w:styleId="28">
    <w:name w:val="List 2"/>
    <w:basedOn w:val="a"/>
    <w:link w:val="29"/>
    <w:uiPriority w:val="99"/>
    <w:unhideWhenUsed/>
    <w:rsid w:val="00952257"/>
    <w:pPr>
      <w:ind w:left="566" w:hanging="283"/>
      <w:contextualSpacing/>
    </w:pPr>
  </w:style>
  <w:style w:type="character" w:customStyle="1" w:styleId="29">
    <w:name w:val="Список 2 Знак"/>
    <w:basedOn w:val="a0"/>
    <w:link w:val="28"/>
    <w:uiPriority w:val="99"/>
    <w:locked/>
    <w:rsid w:val="00952257"/>
    <w:rPr>
      <w:rFonts w:ascii="Antiqua" w:eastAsia="Times New Roman" w:hAnsi="Antiqua" w:cs="Times New Roman"/>
      <w:sz w:val="28"/>
      <w:szCs w:val="20"/>
      <w:lang w:val="hr-HR" w:eastAsia="ru-RU"/>
    </w:rPr>
  </w:style>
  <w:style w:type="paragraph" w:styleId="2a">
    <w:name w:val="List Bullet 2"/>
    <w:basedOn w:val="a"/>
    <w:autoRedefine/>
    <w:uiPriority w:val="99"/>
    <w:rsid w:val="00952257"/>
    <w:pPr>
      <w:tabs>
        <w:tab w:val="num" w:pos="643"/>
      </w:tabs>
      <w:overflowPunct/>
      <w:autoSpaceDE/>
      <w:autoSpaceDN/>
      <w:adjustRightInd/>
      <w:ind w:left="643" w:hanging="360"/>
    </w:pPr>
    <w:rPr>
      <w:rFonts w:ascii="Times New Roman" w:hAnsi="Times New Roman"/>
      <w:sz w:val="24"/>
      <w:szCs w:val="24"/>
      <w:lang w:val="ru-RU"/>
    </w:rPr>
  </w:style>
  <w:style w:type="paragraph" w:customStyle="1" w:styleId="1c">
    <w:name w:val="Обычный1"/>
    <w:uiPriority w:val="99"/>
    <w:rsid w:val="00952257"/>
    <w:pPr>
      <w:spacing w:after="0" w:line="240" w:lineRule="auto"/>
    </w:pPr>
    <w:rPr>
      <w:rFonts w:ascii="Times New Roman" w:eastAsia="Times New Roman" w:hAnsi="Times New Roman" w:cs="Times New Roman"/>
      <w:b/>
      <w:sz w:val="20"/>
      <w:szCs w:val="20"/>
      <w:lang w:val="ru-RU" w:eastAsia="ru-RU"/>
    </w:rPr>
  </w:style>
  <w:style w:type="paragraph" w:styleId="1d">
    <w:name w:val="toc 1"/>
    <w:basedOn w:val="a"/>
    <w:next w:val="a"/>
    <w:autoRedefine/>
    <w:uiPriority w:val="99"/>
    <w:semiHidden/>
    <w:rsid w:val="00952257"/>
    <w:pPr>
      <w:overflowPunct/>
      <w:autoSpaceDE/>
      <w:autoSpaceDN/>
      <w:adjustRightInd/>
      <w:ind w:firstLine="709"/>
      <w:jc w:val="center"/>
    </w:pPr>
    <w:rPr>
      <w:rFonts w:ascii="Times New Roman" w:hAnsi="Times New Roman"/>
      <w:szCs w:val="28"/>
      <w:lang w:val="en-US"/>
    </w:rPr>
  </w:style>
  <w:style w:type="paragraph" w:customStyle="1" w:styleId="aff">
    <w:name w:val="Знак"/>
    <w:basedOn w:val="a"/>
    <w:rsid w:val="00952257"/>
    <w:pPr>
      <w:overflowPunct/>
      <w:autoSpaceDE/>
      <w:autoSpaceDN/>
      <w:adjustRightInd/>
    </w:pPr>
    <w:rPr>
      <w:rFonts w:ascii="Verdana" w:hAnsi="Verdana"/>
      <w:sz w:val="20"/>
      <w:lang w:val="en-US" w:eastAsia="en-US"/>
    </w:rPr>
  </w:style>
  <w:style w:type="paragraph" w:customStyle="1" w:styleId="310">
    <w:name w:val="Основной текст с отступом 31"/>
    <w:basedOn w:val="a"/>
    <w:uiPriority w:val="99"/>
    <w:rsid w:val="00952257"/>
    <w:pPr>
      <w:overflowPunct/>
      <w:autoSpaceDE/>
      <w:autoSpaceDN/>
      <w:adjustRightInd/>
      <w:ind w:firstLine="709"/>
      <w:jc w:val="both"/>
    </w:pPr>
    <w:rPr>
      <w:rFonts w:ascii="Times New Roman" w:hAnsi="Times New Roman"/>
      <w:lang w:val="uk-UA"/>
    </w:rPr>
  </w:style>
  <w:style w:type="character" w:customStyle="1" w:styleId="spelle">
    <w:name w:val="spelle"/>
    <w:basedOn w:val="a0"/>
    <w:rsid w:val="00952257"/>
    <w:rPr>
      <w:rFonts w:cs="Times New Roman"/>
    </w:rPr>
  </w:style>
  <w:style w:type="paragraph" w:styleId="2b">
    <w:name w:val="Body Text First Indent 2"/>
    <w:basedOn w:val="a5"/>
    <w:link w:val="2c"/>
    <w:uiPriority w:val="99"/>
    <w:rsid w:val="00952257"/>
    <w:pPr>
      <w:overflowPunct/>
      <w:autoSpaceDE/>
      <w:autoSpaceDN/>
      <w:adjustRightInd/>
      <w:ind w:firstLine="210"/>
    </w:pPr>
    <w:rPr>
      <w:rFonts w:ascii="Times New Roman" w:hAnsi="Times New Roman"/>
      <w:sz w:val="24"/>
      <w:szCs w:val="24"/>
      <w:lang w:val="ru-RU"/>
    </w:rPr>
  </w:style>
  <w:style w:type="character" w:customStyle="1" w:styleId="2c">
    <w:name w:val="Красная строка 2 Знак"/>
    <w:basedOn w:val="a6"/>
    <w:link w:val="2b"/>
    <w:uiPriority w:val="99"/>
    <w:rsid w:val="00952257"/>
    <w:rPr>
      <w:rFonts w:ascii="Times New Roman" w:eastAsia="Times New Roman" w:hAnsi="Times New Roman" w:cs="Times New Roman"/>
      <w:sz w:val="24"/>
      <w:szCs w:val="24"/>
      <w:lang w:val="ru-RU" w:eastAsia="ru-RU"/>
    </w:rPr>
  </w:style>
  <w:style w:type="paragraph" w:customStyle="1" w:styleId="Default">
    <w:name w:val="Default"/>
    <w:rsid w:val="00952257"/>
    <w:pPr>
      <w:autoSpaceDE w:val="0"/>
      <w:autoSpaceDN w:val="0"/>
      <w:adjustRightInd w:val="0"/>
      <w:spacing w:after="0" w:line="240" w:lineRule="auto"/>
    </w:pPr>
    <w:rPr>
      <w:rFonts w:ascii="Arial" w:eastAsia="Times New Roman" w:hAnsi="Arial" w:cs="Arial"/>
      <w:color w:val="000000"/>
      <w:sz w:val="24"/>
      <w:szCs w:val="24"/>
      <w:lang w:val="ru-RU" w:eastAsia="ru-RU"/>
    </w:rPr>
  </w:style>
  <w:style w:type="paragraph" w:styleId="aff0">
    <w:name w:val="footnote text"/>
    <w:basedOn w:val="a"/>
    <w:link w:val="aff1"/>
    <w:rsid w:val="00952257"/>
    <w:pPr>
      <w:overflowPunct/>
      <w:autoSpaceDE/>
      <w:autoSpaceDN/>
      <w:adjustRightInd/>
    </w:pPr>
    <w:rPr>
      <w:rFonts w:ascii="Courier New" w:hAnsi="Courier New"/>
      <w:sz w:val="20"/>
      <w:lang w:val="ru-RU"/>
    </w:rPr>
  </w:style>
  <w:style w:type="character" w:customStyle="1" w:styleId="aff1">
    <w:name w:val="Текст сноски Знак"/>
    <w:basedOn w:val="a0"/>
    <w:link w:val="aff0"/>
    <w:rsid w:val="00952257"/>
    <w:rPr>
      <w:rFonts w:ascii="Courier New" w:eastAsia="Times New Roman" w:hAnsi="Courier New" w:cs="Times New Roman"/>
      <w:sz w:val="20"/>
      <w:szCs w:val="20"/>
      <w:lang w:val="ru-RU" w:eastAsia="ru-RU"/>
    </w:rPr>
  </w:style>
  <w:style w:type="paragraph" w:customStyle="1" w:styleId="aff2">
    <w:name w:val="Знак Знак Знак Знак"/>
    <w:basedOn w:val="a"/>
    <w:autoRedefine/>
    <w:uiPriority w:val="99"/>
    <w:rsid w:val="00952257"/>
    <w:pPr>
      <w:overflowPunct/>
      <w:autoSpaceDE/>
      <w:autoSpaceDN/>
      <w:adjustRightInd/>
      <w:spacing w:after="160" w:line="240" w:lineRule="exact"/>
    </w:pPr>
    <w:rPr>
      <w:rFonts w:ascii="Verdana" w:eastAsia="MS Mincho" w:hAnsi="Verdana"/>
      <w:sz w:val="20"/>
      <w:lang w:val="en-US" w:eastAsia="en-US"/>
    </w:rPr>
  </w:style>
  <w:style w:type="paragraph" w:styleId="aff3">
    <w:name w:val="Plain Text"/>
    <w:basedOn w:val="a"/>
    <w:link w:val="aff4"/>
    <w:rsid w:val="00952257"/>
    <w:pPr>
      <w:overflowPunct/>
      <w:autoSpaceDE/>
      <w:autoSpaceDN/>
      <w:adjustRightInd/>
    </w:pPr>
    <w:rPr>
      <w:rFonts w:ascii="Courier New" w:hAnsi="Courier New"/>
      <w:sz w:val="20"/>
      <w:lang w:val="uk-UA"/>
    </w:rPr>
  </w:style>
  <w:style w:type="character" w:customStyle="1" w:styleId="aff4">
    <w:name w:val="Текст Знак"/>
    <w:basedOn w:val="a0"/>
    <w:link w:val="aff3"/>
    <w:rsid w:val="00952257"/>
    <w:rPr>
      <w:rFonts w:ascii="Courier New" w:eastAsia="Times New Roman" w:hAnsi="Courier New" w:cs="Times New Roman"/>
      <w:sz w:val="20"/>
      <w:szCs w:val="20"/>
      <w:lang w:eastAsia="ru-RU"/>
    </w:rPr>
  </w:style>
  <w:style w:type="paragraph" w:customStyle="1" w:styleId="1e">
    <w:name w:val="Абзац списка1"/>
    <w:basedOn w:val="a"/>
    <w:uiPriority w:val="99"/>
    <w:rsid w:val="00952257"/>
    <w:pPr>
      <w:overflowPunct/>
      <w:autoSpaceDE/>
      <w:autoSpaceDN/>
      <w:adjustRightInd/>
      <w:spacing w:after="200" w:line="276" w:lineRule="auto"/>
      <w:ind w:left="720"/>
      <w:contextualSpacing/>
    </w:pPr>
    <w:rPr>
      <w:rFonts w:ascii="Calibri" w:hAnsi="Calibri"/>
      <w:sz w:val="22"/>
      <w:szCs w:val="22"/>
      <w:lang w:val="ru-RU" w:eastAsia="en-US"/>
    </w:rPr>
  </w:style>
  <w:style w:type="character" w:customStyle="1" w:styleId="Typewriter">
    <w:name w:val="Typewriter"/>
    <w:rsid w:val="00952257"/>
    <w:rPr>
      <w:rFonts w:ascii="Courier New" w:hAnsi="Courier New"/>
      <w:sz w:val="20"/>
    </w:rPr>
  </w:style>
  <w:style w:type="character" w:styleId="aff5">
    <w:name w:val="Hyperlink"/>
    <w:basedOn w:val="a0"/>
    <w:uiPriority w:val="99"/>
    <w:rsid w:val="00952257"/>
    <w:rPr>
      <w:rFonts w:cs="Times New Roman"/>
      <w:color w:val="0000FF"/>
      <w:u w:val="single"/>
    </w:rPr>
  </w:style>
  <w:style w:type="paragraph" w:customStyle="1" w:styleId="2d">
    <w:name w:val="Абзац списка2"/>
    <w:basedOn w:val="a"/>
    <w:uiPriority w:val="99"/>
    <w:qFormat/>
    <w:rsid w:val="00952257"/>
    <w:pPr>
      <w:overflowPunct/>
      <w:autoSpaceDE/>
      <w:autoSpaceDN/>
      <w:adjustRightInd/>
      <w:ind w:left="720"/>
      <w:contextualSpacing/>
    </w:pPr>
    <w:rPr>
      <w:rFonts w:ascii="Times New Roman" w:hAnsi="Times New Roman"/>
      <w:sz w:val="24"/>
      <w:szCs w:val="24"/>
      <w:lang w:val="uk-UA"/>
    </w:rPr>
  </w:style>
  <w:style w:type="paragraph" w:customStyle="1" w:styleId="320">
    <w:name w:val="Основной текст с отступом 32"/>
    <w:basedOn w:val="a"/>
    <w:uiPriority w:val="99"/>
    <w:rsid w:val="00952257"/>
    <w:pPr>
      <w:overflowPunct/>
      <w:autoSpaceDE/>
      <w:autoSpaceDN/>
      <w:adjustRightInd/>
      <w:ind w:firstLine="709"/>
      <w:jc w:val="both"/>
    </w:pPr>
    <w:rPr>
      <w:rFonts w:ascii="Times New Roman" w:hAnsi="Times New Roman"/>
      <w:lang w:val="uk-UA"/>
    </w:rPr>
  </w:style>
  <w:style w:type="paragraph" w:customStyle="1" w:styleId="1f">
    <w:name w:val="Без интервала1"/>
    <w:link w:val="NoSpacingChar"/>
    <w:rsid w:val="00952257"/>
    <w:pPr>
      <w:spacing w:after="0" w:line="240" w:lineRule="auto"/>
    </w:pPr>
    <w:rPr>
      <w:rFonts w:ascii="Times New Roman" w:eastAsia="Times New Roman" w:hAnsi="Times New Roman" w:cs="Times New Roman"/>
      <w:sz w:val="24"/>
      <w:szCs w:val="24"/>
      <w:lang w:val="ru-RU" w:eastAsia="ru-RU"/>
    </w:rPr>
  </w:style>
  <w:style w:type="character" w:customStyle="1" w:styleId="FontStyle18">
    <w:name w:val="Font Style18"/>
    <w:basedOn w:val="a0"/>
    <w:uiPriority w:val="99"/>
    <w:rsid w:val="00952257"/>
    <w:rPr>
      <w:rFonts w:ascii="Times New Roman" w:hAnsi="Times New Roman" w:cs="Times New Roman"/>
      <w:sz w:val="18"/>
      <w:szCs w:val="18"/>
    </w:rPr>
  </w:style>
  <w:style w:type="character" w:customStyle="1" w:styleId="Bodytext">
    <w:name w:val="Body text_"/>
    <w:basedOn w:val="a0"/>
    <w:link w:val="Bodytext1"/>
    <w:uiPriority w:val="99"/>
    <w:locked/>
    <w:rsid w:val="00952257"/>
    <w:rPr>
      <w:rFonts w:cs="Times New Roman"/>
      <w:sz w:val="27"/>
      <w:szCs w:val="27"/>
      <w:shd w:val="clear" w:color="auto" w:fill="FFFFFF"/>
    </w:rPr>
  </w:style>
  <w:style w:type="paragraph" w:customStyle="1" w:styleId="Bodytext1">
    <w:name w:val="Body text1"/>
    <w:basedOn w:val="a"/>
    <w:link w:val="Bodytext"/>
    <w:uiPriority w:val="99"/>
    <w:rsid w:val="00952257"/>
    <w:pPr>
      <w:widowControl w:val="0"/>
      <w:shd w:val="clear" w:color="auto" w:fill="FFFFFF"/>
      <w:overflowPunct/>
      <w:autoSpaceDE/>
      <w:autoSpaceDN/>
      <w:adjustRightInd/>
      <w:spacing w:line="240" w:lineRule="atLeast"/>
      <w:jc w:val="right"/>
    </w:pPr>
    <w:rPr>
      <w:rFonts w:asciiTheme="minorHAnsi" w:eastAsiaTheme="minorHAnsi" w:hAnsiTheme="minorHAnsi"/>
      <w:sz w:val="27"/>
      <w:szCs w:val="27"/>
      <w:lang w:val="uk-UA" w:eastAsia="en-US"/>
    </w:rPr>
  </w:style>
  <w:style w:type="paragraph" w:customStyle="1" w:styleId="2e">
    <w:name w:val="Без интервала2"/>
    <w:uiPriority w:val="99"/>
    <w:qFormat/>
    <w:rsid w:val="00952257"/>
    <w:pPr>
      <w:spacing w:after="0" w:line="240" w:lineRule="auto"/>
    </w:pPr>
    <w:rPr>
      <w:rFonts w:ascii="Times New Roman" w:eastAsia="Times New Roman" w:hAnsi="Times New Roman" w:cs="Times New Roman"/>
      <w:sz w:val="24"/>
      <w:szCs w:val="24"/>
      <w:lang w:eastAsia="uk-UA"/>
    </w:rPr>
  </w:style>
  <w:style w:type="character" w:customStyle="1" w:styleId="BodyTextChar">
    <w:name w:val="Body Text Char"/>
    <w:uiPriority w:val="99"/>
    <w:locked/>
    <w:rsid w:val="00952257"/>
    <w:rPr>
      <w:rFonts w:ascii="Times New Roman" w:hAnsi="Times New Roman"/>
      <w:sz w:val="24"/>
    </w:rPr>
  </w:style>
  <w:style w:type="paragraph" w:customStyle="1" w:styleId="38">
    <w:name w:val="Абзац списка3"/>
    <w:basedOn w:val="a"/>
    <w:qFormat/>
    <w:rsid w:val="00952257"/>
    <w:pPr>
      <w:overflowPunct/>
      <w:autoSpaceDE/>
      <w:autoSpaceDN/>
      <w:adjustRightInd/>
      <w:ind w:left="720"/>
      <w:contextualSpacing/>
    </w:pPr>
    <w:rPr>
      <w:rFonts w:ascii="Times New Roman" w:hAnsi="Times New Roman"/>
      <w:sz w:val="24"/>
      <w:szCs w:val="24"/>
      <w:lang w:val="uk-UA"/>
    </w:rPr>
  </w:style>
  <w:style w:type="paragraph" w:customStyle="1" w:styleId="39">
    <w:name w:val="Без интервала3"/>
    <w:qFormat/>
    <w:rsid w:val="00952257"/>
    <w:pPr>
      <w:spacing w:after="0" w:line="240" w:lineRule="auto"/>
    </w:pPr>
    <w:rPr>
      <w:rFonts w:ascii="Times New Roman" w:eastAsia="Times New Roman" w:hAnsi="Times New Roman" w:cs="Times New Roman"/>
      <w:sz w:val="24"/>
      <w:szCs w:val="24"/>
      <w:lang w:eastAsia="uk-UA"/>
    </w:rPr>
  </w:style>
  <w:style w:type="character" w:customStyle="1" w:styleId="rvts82">
    <w:name w:val="rvts82"/>
    <w:basedOn w:val="a0"/>
    <w:rsid w:val="00952257"/>
    <w:rPr>
      <w:rFonts w:ascii="Times New Roman" w:hAnsi="Times New Roman" w:cs="Times New Roman" w:hint="default"/>
    </w:rPr>
  </w:style>
  <w:style w:type="paragraph" w:styleId="aff6">
    <w:name w:val="No Spacing"/>
    <w:link w:val="aff7"/>
    <w:uiPriority w:val="1"/>
    <w:qFormat/>
    <w:rsid w:val="00952257"/>
    <w:pPr>
      <w:spacing w:after="0" w:line="240" w:lineRule="auto"/>
    </w:pPr>
    <w:rPr>
      <w:rFonts w:ascii="Times New Roman" w:eastAsia="Times New Roman" w:hAnsi="Times New Roman" w:cs="Times New Roman"/>
      <w:sz w:val="24"/>
      <w:szCs w:val="24"/>
      <w:lang w:val="ru-RU" w:eastAsia="ru-RU"/>
    </w:rPr>
  </w:style>
  <w:style w:type="character" w:customStyle="1" w:styleId="hps">
    <w:name w:val="hps"/>
    <w:basedOn w:val="a0"/>
    <w:rsid w:val="00952257"/>
  </w:style>
  <w:style w:type="paragraph" w:customStyle="1" w:styleId="Style8">
    <w:name w:val="Style8"/>
    <w:basedOn w:val="a"/>
    <w:rsid w:val="00952257"/>
    <w:pPr>
      <w:widowControl w:val="0"/>
      <w:overflowPunct/>
      <w:spacing w:line="322" w:lineRule="exact"/>
      <w:ind w:firstLine="528"/>
      <w:jc w:val="both"/>
    </w:pPr>
    <w:rPr>
      <w:rFonts w:ascii="Times New Roman" w:hAnsi="Times New Roman"/>
      <w:sz w:val="24"/>
      <w:szCs w:val="24"/>
      <w:lang w:val="ru-RU"/>
    </w:rPr>
  </w:style>
  <w:style w:type="character" w:customStyle="1" w:styleId="rvts15">
    <w:name w:val="rvts15"/>
    <w:basedOn w:val="a0"/>
    <w:rsid w:val="00952257"/>
  </w:style>
  <w:style w:type="paragraph" w:customStyle="1" w:styleId="Just">
    <w:name w:val="Just"/>
    <w:rsid w:val="00952257"/>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val="ru-RU" w:eastAsia="uk-UA"/>
    </w:rPr>
  </w:style>
  <w:style w:type="character" w:customStyle="1" w:styleId="apple-style-span">
    <w:name w:val="apple-style-span"/>
    <w:basedOn w:val="a0"/>
    <w:rsid w:val="00952257"/>
  </w:style>
  <w:style w:type="paragraph" w:customStyle="1" w:styleId="rvps2">
    <w:name w:val="rvps2"/>
    <w:basedOn w:val="a"/>
    <w:rsid w:val="005F65CE"/>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xfmc2">
    <w:name w:val="xfmc2"/>
    <w:basedOn w:val="a"/>
    <w:rsid w:val="00080ADC"/>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53">
    <w:name w:val="заголовок 5"/>
    <w:basedOn w:val="a"/>
    <w:next w:val="a"/>
    <w:rsid w:val="00905681"/>
    <w:pPr>
      <w:keepNext/>
      <w:overflowPunct/>
      <w:adjustRightInd/>
      <w:jc w:val="right"/>
    </w:pPr>
    <w:rPr>
      <w:rFonts w:ascii="Arial" w:hAnsi="Arial" w:cs="Arial"/>
      <w:b/>
      <w:bCs/>
      <w:i/>
      <w:iCs/>
      <w:sz w:val="24"/>
      <w:szCs w:val="24"/>
      <w:lang w:val="ru-RU"/>
    </w:rPr>
  </w:style>
  <w:style w:type="character" w:customStyle="1" w:styleId="60">
    <w:name w:val="Заголовок 6 Знак"/>
    <w:basedOn w:val="a0"/>
    <w:link w:val="6"/>
    <w:rsid w:val="00A74AD0"/>
    <w:rPr>
      <w:rFonts w:ascii="Times New Roman" w:eastAsia="Times New Roman" w:hAnsi="Times New Roman" w:cs="Times New Roman"/>
      <w:b/>
      <w:bCs/>
      <w:lang w:val="ru-RU" w:eastAsia="ru-RU"/>
    </w:rPr>
  </w:style>
  <w:style w:type="character" w:styleId="aff8">
    <w:name w:val="FollowedHyperlink"/>
    <w:basedOn w:val="a0"/>
    <w:uiPriority w:val="99"/>
    <w:semiHidden/>
    <w:unhideWhenUsed/>
    <w:rsid w:val="00A74AD0"/>
    <w:rPr>
      <w:color w:val="800080"/>
      <w:u w:val="single"/>
    </w:rPr>
  </w:style>
  <w:style w:type="paragraph" w:customStyle="1" w:styleId="font5">
    <w:name w:val="font5"/>
    <w:basedOn w:val="a"/>
    <w:rsid w:val="00A74AD0"/>
    <w:pPr>
      <w:overflowPunct/>
      <w:autoSpaceDE/>
      <w:autoSpaceDN/>
      <w:adjustRightInd/>
      <w:spacing w:before="100" w:beforeAutospacing="1" w:after="100" w:afterAutospacing="1"/>
    </w:pPr>
    <w:rPr>
      <w:rFonts w:ascii="Times New Roman" w:hAnsi="Times New Roman"/>
      <w:b/>
      <w:bCs/>
      <w:i/>
      <w:iCs/>
      <w:sz w:val="16"/>
      <w:szCs w:val="16"/>
      <w:lang w:val="uk-UA" w:eastAsia="uk-UA"/>
    </w:rPr>
  </w:style>
  <w:style w:type="paragraph" w:customStyle="1" w:styleId="font6">
    <w:name w:val="font6"/>
    <w:basedOn w:val="a"/>
    <w:rsid w:val="00A74AD0"/>
    <w:pPr>
      <w:overflowPunct/>
      <w:autoSpaceDE/>
      <w:autoSpaceDN/>
      <w:adjustRightInd/>
      <w:spacing w:before="100" w:beforeAutospacing="1" w:after="100" w:afterAutospacing="1"/>
    </w:pPr>
    <w:rPr>
      <w:rFonts w:ascii="Times New Roman" w:hAnsi="Times New Roman"/>
      <w:b/>
      <w:bCs/>
      <w:i/>
      <w:iCs/>
      <w:color w:val="000000"/>
      <w:sz w:val="16"/>
      <w:szCs w:val="16"/>
      <w:lang w:val="uk-UA" w:eastAsia="uk-UA"/>
    </w:rPr>
  </w:style>
  <w:style w:type="paragraph" w:customStyle="1" w:styleId="xl65">
    <w:name w:val="xl65"/>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66">
    <w:name w:val="xl66"/>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67">
    <w:name w:val="xl67"/>
    <w:basedOn w:val="a"/>
    <w:rsid w:val="00A74AD0"/>
    <w:pPr>
      <w:pBdr>
        <w:bottom w:val="single" w:sz="8" w:space="0" w:color="auto"/>
      </w:pBd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68">
    <w:name w:val="xl68"/>
    <w:basedOn w:val="a"/>
    <w:rsid w:val="00A74AD0"/>
    <w:pPr>
      <w:shd w:val="clear" w:color="000000" w:fill="FFFFFF"/>
      <w:overflowPunct/>
      <w:autoSpaceDE/>
      <w:autoSpaceDN/>
      <w:adjustRightInd/>
      <w:spacing w:before="100" w:beforeAutospacing="1" w:after="100" w:afterAutospacing="1"/>
      <w:jc w:val="right"/>
    </w:pPr>
    <w:rPr>
      <w:rFonts w:ascii="Times New Roman" w:hAnsi="Times New Roman"/>
      <w:i/>
      <w:iCs/>
      <w:color w:val="000000"/>
      <w:sz w:val="16"/>
      <w:szCs w:val="16"/>
      <w:lang w:val="uk-UA" w:eastAsia="uk-UA"/>
    </w:rPr>
  </w:style>
  <w:style w:type="paragraph" w:customStyle="1" w:styleId="xl69">
    <w:name w:val="xl69"/>
    <w:basedOn w:val="a"/>
    <w:rsid w:val="00A74AD0"/>
    <w:pP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70">
    <w:name w:val="xl70"/>
    <w:basedOn w:val="a"/>
    <w:rsid w:val="00A74AD0"/>
    <w:pPr>
      <w:shd w:val="clear" w:color="000000" w:fill="FFFFFF"/>
      <w:overflowPunct/>
      <w:autoSpaceDE/>
      <w:autoSpaceDN/>
      <w:adjustRightInd/>
      <w:spacing w:before="100" w:beforeAutospacing="1" w:after="100" w:afterAutospacing="1"/>
    </w:pPr>
    <w:rPr>
      <w:rFonts w:ascii="Times New Roman" w:hAnsi="Times New Roman"/>
      <w:i/>
      <w:iCs/>
      <w:color w:val="000000"/>
      <w:sz w:val="24"/>
      <w:szCs w:val="24"/>
      <w:lang w:val="uk-UA" w:eastAsia="uk-UA"/>
    </w:rPr>
  </w:style>
  <w:style w:type="paragraph" w:customStyle="1" w:styleId="xl71">
    <w:name w:val="xl71"/>
    <w:basedOn w:val="a"/>
    <w:rsid w:val="00A74AD0"/>
    <w:pPr>
      <w:shd w:val="clear" w:color="000000" w:fill="FFFFFF"/>
      <w:overflowPunct/>
      <w:autoSpaceDE/>
      <w:autoSpaceDN/>
      <w:adjustRightInd/>
      <w:spacing w:before="100" w:beforeAutospacing="1" w:after="100" w:afterAutospacing="1"/>
      <w:jc w:val="right"/>
    </w:pPr>
    <w:rPr>
      <w:rFonts w:ascii="Times New Roman" w:hAnsi="Times New Roman"/>
      <w:i/>
      <w:iCs/>
      <w:color w:val="000000"/>
      <w:sz w:val="24"/>
      <w:szCs w:val="24"/>
      <w:lang w:val="uk-UA" w:eastAsia="uk-UA"/>
    </w:rPr>
  </w:style>
  <w:style w:type="paragraph" w:customStyle="1" w:styleId="xl72">
    <w:name w:val="xl72"/>
    <w:basedOn w:val="a"/>
    <w:rsid w:val="00A74AD0"/>
    <w:pPr>
      <w:pBdr>
        <w:bottom w:val="single" w:sz="4" w:space="0" w:color="auto"/>
      </w:pBd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73">
    <w:name w:val="xl73"/>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74">
    <w:name w:val="xl74"/>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75">
    <w:name w:val="xl75"/>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24"/>
      <w:szCs w:val="24"/>
      <w:lang w:val="uk-UA" w:eastAsia="uk-UA"/>
    </w:rPr>
  </w:style>
  <w:style w:type="paragraph" w:customStyle="1" w:styleId="xl76">
    <w:name w:val="xl76"/>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24"/>
      <w:szCs w:val="24"/>
      <w:lang w:val="uk-UA" w:eastAsia="uk-UA"/>
    </w:rPr>
  </w:style>
  <w:style w:type="paragraph" w:customStyle="1" w:styleId="xl77">
    <w:name w:val="xl77"/>
    <w:basedOn w:val="a"/>
    <w:rsid w:val="00A74AD0"/>
    <w:pPr>
      <w:overflowPunct/>
      <w:autoSpaceDE/>
      <w:autoSpaceDN/>
      <w:adjustRightInd/>
      <w:spacing w:before="100" w:beforeAutospacing="1" w:after="100" w:afterAutospacing="1"/>
      <w:jc w:val="center"/>
    </w:pPr>
    <w:rPr>
      <w:rFonts w:ascii="Times New Roman" w:hAnsi="Times New Roman"/>
      <w:sz w:val="24"/>
      <w:szCs w:val="24"/>
      <w:lang w:val="uk-UA" w:eastAsia="uk-UA"/>
    </w:rPr>
  </w:style>
  <w:style w:type="paragraph" w:customStyle="1" w:styleId="xl78">
    <w:name w:val="xl78"/>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79">
    <w:name w:val="xl79"/>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0">
    <w:name w:val="xl8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1">
    <w:name w:val="xl81"/>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2">
    <w:name w:val="xl82"/>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3">
    <w:name w:val="xl8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4">
    <w:name w:val="xl8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5">
    <w:name w:val="xl85"/>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6">
    <w:name w:val="xl86"/>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7">
    <w:name w:val="xl8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8">
    <w:name w:val="xl88"/>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9">
    <w:name w:val="xl8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90">
    <w:name w:val="xl9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91">
    <w:name w:val="xl91"/>
    <w:basedOn w:val="a"/>
    <w:rsid w:val="00A74AD0"/>
    <w:pPr>
      <w:pBdr>
        <w:top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2">
    <w:name w:val="xl92"/>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93">
    <w:name w:val="xl9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94">
    <w:name w:val="xl9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5">
    <w:name w:val="xl9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6">
    <w:name w:val="xl9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right"/>
      <w:textAlignment w:val="top"/>
    </w:pPr>
    <w:rPr>
      <w:rFonts w:ascii="Times New Roman" w:hAnsi="Times New Roman"/>
      <w:color w:val="000000"/>
      <w:sz w:val="16"/>
      <w:szCs w:val="16"/>
      <w:lang w:val="uk-UA" w:eastAsia="uk-UA"/>
    </w:rPr>
  </w:style>
  <w:style w:type="paragraph" w:customStyle="1" w:styleId="xl97">
    <w:name w:val="xl97"/>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8">
    <w:name w:val="xl98"/>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99">
    <w:name w:val="xl9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top"/>
    </w:pPr>
    <w:rPr>
      <w:rFonts w:ascii="Times New Roman" w:hAnsi="Times New Roman"/>
      <w:color w:val="000000"/>
      <w:sz w:val="16"/>
      <w:szCs w:val="16"/>
      <w:lang w:val="uk-UA" w:eastAsia="uk-UA"/>
    </w:rPr>
  </w:style>
  <w:style w:type="paragraph" w:customStyle="1" w:styleId="xl100">
    <w:name w:val="xl100"/>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1">
    <w:name w:val="xl101"/>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2">
    <w:name w:val="xl102"/>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03">
    <w:name w:val="xl10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4">
    <w:name w:val="xl104"/>
    <w:basedOn w:val="a"/>
    <w:rsid w:val="00A74AD0"/>
    <w:pPr>
      <w:pBdr>
        <w:top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05">
    <w:name w:val="xl105"/>
    <w:basedOn w:val="a"/>
    <w:rsid w:val="00A74AD0"/>
    <w:pPr>
      <w:pBdr>
        <w:top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06">
    <w:name w:val="xl106"/>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7">
    <w:name w:val="xl107"/>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08">
    <w:name w:val="xl108"/>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9">
    <w:name w:val="xl10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0">
    <w:name w:val="xl110"/>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1">
    <w:name w:val="xl111"/>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12">
    <w:name w:val="xl112"/>
    <w:basedOn w:val="a"/>
    <w:rsid w:val="00A74AD0"/>
    <w:pP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13">
    <w:name w:val="xl11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14">
    <w:name w:val="xl114"/>
    <w:basedOn w:val="a"/>
    <w:rsid w:val="00A74AD0"/>
    <w:pPr>
      <w:pBdr>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15">
    <w:name w:val="xl115"/>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6">
    <w:name w:val="xl11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Times New Roman" w:hAnsi="Times New Roman"/>
      <w:sz w:val="16"/>
      <w:szCs w:val="16"/>
      <w:lang w:val="uk-UA" w:eastAsia="uk-UA"/>
    </w:rPr>
  </w:style>
  <w:style w:type="paragraph" w:customStyle="1" w:styleId="xl117">
    <w:name w:val="xl117"/>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8">
    <w:name w:val="xl118"/>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9">
    <w:name w:val="xl119"/>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0">
    <w:name w:val="xl12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21">
    <w:name w:val="xl12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22">
    <w:name w:val="xl122"/>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23">
    <w:name w:val="xl12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24">
    <w:name w:val="xl12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5">
    <w:name w:val="xl125"/>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26">
    <w:name w:val="xl126"/>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7">
    <w:name w:val="xl12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8">
    <w:name w:val="xl128"/>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9">
    <w:name w:val="xl129"/>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0">
    <w:name w:val="xl13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1">
    <w:name w:val="xl131"/>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2">
    <w:name w:val="xl132"/>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3">
    <w:name w:val="xl13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4">
    <w:name w:val="xl13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5">
    <w:name w:val="xl135"/>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36">
    <w:name w:val="xl13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7">
    <w:name w:val="xl137"/>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8">
    <w:name w:val="xl138"/>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9">
    <w:name w:val="xl139"/>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40">
    <w:name w:val="xl140"/>
    <w:basedOn w:val="a"/>
    <w:rsid w:val="00A74AD0"/>
    <w:pPr>
      <w:pBdr>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1">
    <w:name w:val="xl14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42">
    <w:name w:val="xl142"/>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3">
    <w:name w:val="xl14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44">
    <w:name w:val="xl144"/>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5">
    <w:name w:val="xl145"/>
    <w:basedOn w:val="a"/>
    <w:rsid w:val="00A74AD0"/>
    <w:pPr>
      <w:pBdr>
        <w:lef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46">
    <w:name w:val="xl146"/>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7">
    <w:name w:val="xl147"/>
    <w:basedOn w:val="a"/>
    <w:rsid w:val="00A74AD0"/>
    <w:pPr>
      <w:pBdr>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48">
    <w:name w:val="xl148"/>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9">
    <w:name w:val="xl14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50">
    <w:name w:val="xl15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51">
    <w:name w:val="xl151"/>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sz w:val="24"/>
      <w:szCs w:val="24"/>
      <w:lang w:val="uk-UA" w:eastAsia="uk-UA"/>
    </w:rPr>
  </w:style>
  <w:style w:type="paragraph" w:customStyle="1" w:styleId="xl152">
    <w:name w:val="xl152"/>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b/>
      <w:bCs/>
      <w:i/>
      <w:iCs/>
      <w:color w:val="FF0000"/>
      <w:sz w:val="36"/>
      <w:szCs w:val="36"/>
      <w:lang w:val="uk-UA" w:eastAsia="uk-UA"/>
    </w:rPr>
  </w:style>
  <w:style w:type="paragraph" w:customStyle="1" w:styleId="xl153">
    <w:name w:val="xl153"/>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b/>
      <w:bCs/>
      <w:i/>
      <w:iCs/>
      <w:sz w:val="16"/>
      <w:szCs w:val="16"/>
      <w:lang w:val="uk-UA" w:eastAsia="uk-UA"/>
    </w:rPr>
  </w:style>
  <w:style w:type="paragraph" w:customStyle="1" w:styleId="xl154">
    <w:name w:val="xl154"/>
    <w:basedOn w:val="a"/>
    <w:rsid w:val="00A74AD0"/>
    <w:pPr>
      <w:shd w:val="clear" w:color="000000" w:fill="FFFFFF"/>
      <w:overflowPunct/>
      <w:autoSpaceDE/>
      <w:autoSpaceDN/>
      <w:adjustRightInd/>
      <w:spacing w:before="100" w:beforeAutospacing="1" w:after="100" w:afterAutospacing="1"/>
    </w:pPr>
    <w:rPr>
      <w:rFonts w:ascii="Times New Roman" w:hAnsi="Times New Roman"/>
      <w:b/>
      <w:bCs/>
      <w:i/>
      <w:iCs/>
      <w:sz w:val="16"/>
      <w:szCs w:val="16"/>
      <w:lang w:val="uk-UA" w:eastAsia="uk-UA"/>
    </w:rPr>
  </w:style>
  <w:style w:type="paragraph" w:customStyle="1" w:styleId="xl155">
    <w:name w:val="xl155"/>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56">
    <w:name w:val="xl15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157">
    <w:name w:val="xl15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158">
    <w:name w:val="xl158"/>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59">
    <w:name w:val="xl15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160">
    <w:name w:val="xl160"/>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61">
    <w:name w:val="xl16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162">
    <w:name w:val="xl162"/>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163">
    <w:name w:val="xl163"/>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64">
    <w:name w:val="xl16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65">
    <w:name w:val="xl16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66">
    <w:name w:val="xl166"/>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167">
    <w:name w:val="xl16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68">
    <w:name w:val="xl168"/>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69">
    <w:name w:val="xl169"/>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70">
    <w:name w:val="xl170"/>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1">
    <w:name w:val="xl171"/>
    <w:basedOn w:val="a"/>
    <w:rsid w:val="00A74AD0"/>
    <w:pPr>
      <w:pBdr>
        <w:lef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72">
    <w:name w:val="xl172"/>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173">
    <w:name w:val="xl17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74">
    <w:name w:val="xl174"/>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5">
    <w:name w:val="xl17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6">
    <w:name w:val="xl176"/>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7">
    <w:name w:val="xl177"/>
    <w:basedOn w:val="a"/>
    <w:rsid w:val="00A74AD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8">
    <w:name w:val="xl178"/>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9">
    <w:name w:val="xl179"/>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80">
    <w:name w:val="xl18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81">
    <w:name w:val="xl18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82">
    <w:name w:val="xl182"/>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83">
    <w:name w:val="xl18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84">
    <w:name w:val="xl184"/>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85">
    <w:name w:val="xl18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86">
    <w:name w:val="xl186"/>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87">
    <w:name w:val="xl187"/>
    <w:basedOn w:val="a"/>
    <w:rsid w:val="00A74AD0"/>
    <w:pPr>
      <w:pBdr>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88">
    <w:name w:val="xl188"/>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89">
    <w:name w:val="xl189"/>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190">
    <w:name w:val="xl19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91">
    <w:name w:val="xl191"/>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92">
    <w:name w:val="xl192"/>
    <w:basedOn w:val="a"/>
    <w:rsid w:val="00A74AD0"/>
    <w:pPr>
      <w:pBdr>
        <w:top w:val="single" w:sz="8" w:space="0" w:color="auto"/>
        <w:left w:val="single" w:sz="8" w:space="0" w:color="auto"/>
        <w:right w:val="single" w:sz="8" w:space="0" w:color="auto"/>
      </w:pBdr>
      <w:overflowPunct/>
      <w:autoSpaceDE/>
      <w:autoSpaceDN/>
      <w:adjustRightInd/>
      <w:spacing w:before="100" w:beforeAutospacing="1" w:after="100" w:afterAutospacing="1"/>
      <w:jc w:val="both"/>
    </w:pPr>
    <w:rPr>
      <w:rFonts w:ascii="Times New Roman" w:hAnsi="Times New Roman"/>
      <w:b/>
      <w:bCs/>
      <w:sz w:val="16"/>
      <w:szCs w:val="16"/>
      <w:lang w:val="uk-UA" w:eastAsia="uk-UA"/>
    </w:rPr>
  </w:style>
  <w:style w:type="paragraph" w:customStyle="1" w:styleId="xl193">
    <w:name w:val="xl193"/>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both"/>
    </w:pPr>
    <w:rPr>
      <w:rFonts w:ascii="Times New Roman" w:hAnsi="Times New Roman"/>
      <w:b/>
      <w:bCs/>
      <w:sz w:val="16"/>
      <w:szCs w:val="16"/>
      <w:lang w:val="uk-UA" w:eastAsia="uk-UA"/>
    </w:rPr>
  </w:style>
  <w:style w:type="paragraph" w:customStyle="1" w:styleId="xl194">
    <w:name w:val="xl194"/>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6"/>
      <w:szCs w:val="16"/>
      <w:lang w:val="uk-UA" w:eastAsia="uk-UA"/>
    </w:rPr>
  </w:style>
  <w:style w:type="paragraph" w:customStyle="1" w:styleId="xl195">
    <w:name w:val="xl195"/>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8"/>
      <w:szCs w:val="18"/>
      <w:lang w:val="uk-UA" w:eastAsia="uk-UA"/>
    </w:rPr>
  </w:style>
  <w:style w:type="paragraph" w:customStyle="1" w:styleId="xl196">
    <w:name w:val="xl196"/>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97">
    <w:name w:val="xl197"/>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98">
    <w:name w:val="xl198"/>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8"/>
      <w:szCs w:val="18"/>
      <w:lang w:val="uk-UA" w:eastAsia="uk-UA"/>
    </w:rPr>
  </w:style>
  <w:style w:type="paragraph" w:customStyle="1" w:styleId="xl199">
    <w:name w:val="xl19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8"/>
      <w:szCs w:val="18"/>
      <w:lang w:val="uk-UA" w:eastAsia="uk-UA"/>
    </w:rPr>
  </w:style>
  <w:style w:type="paragraph" w:customStyle="1" w:styleId="xl200">
    <w:name w:val="xl200"/>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01">
    <w:name w:val="xl201"/>
    <w:basedOn w:val="a"/>
    <w:rsid w:val="00A74AD0"/>
    <w:pPr>
      <w:pBdr>
        <w:top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202">
    <w:name w:val="xl202"/>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03">
    <w:name w:val="xl203"/>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04">
    <w:name w:val="xl204"/>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b/>
      <w:bCs/>
      <w:sz w:val="16"/>
      <w:szCs w:val="16"/>
      <w:lang w:val="uk-UA" w:eastAsia="uk-UA"/>
    </w:rPr>
  </w:style>
  <w:style w:type="paragraph" w:customStyle="1" w:styleId="xl205">
    <w:name w:val="xl205"/>
    <w:basedOn w:val="a"/>
    <w:rsid w:val="00A74AD0"/>
    <w:pPr>
      <w:pBdr>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b/>
      <w:bCs/>
      <w:color w:val="000000"/>
      <w:sz w:val="16"/>
      <w:szCs w:val="16"/>
      <w:lang w:val="uk-UA" w:eastAsia="uk-UA"/>
    </w:rPr>
  </w:style>
  <w:style w:type="paragraph" w:customStyle="1" w:styleId="xl206">
    <w:name w:val="xl206"/>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07">
    <w:name w:val="xl207"/>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b/>
      <w:bCs/>
      <w:color w:val="000000"/>
      <w:sz w:val="16"/>
      <w:szCs w:val="16"/>
      <w:lang w:val="uk-UA" w:eastAsia="uk-UA"/>
    </w:rPr>
  </w:style>
  <w:style w:type="paragraph" w:customStyle="1" w:styleId="xl208">
    <w:name w:val="xl208"/>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209">
    <w:name w:val="xl209"/>
    <w:basedOn w:val="a"/>
    <w:rsid w:val="00A74AD0"/>
    <w:pPr>
      <w:shd w:val="clear" w:color="000000" w:fill="FFFFFF"/>
      <w:overflowPunct/>
      <w:autoSpaceDE/>
      <w:autoSpaceDN/>
      <w:adjustRightInd/>
      <w:spacing w:before="100" w:beforeAutospacing="1" w:after="100" w:afterAutospacing="1"/>
      <w:jc w:val="center"/>
      <w:textAlignment w:val="center"/>
    </w:pPr>
    <w:rPr>
      <w:rFonts w:ascii="Times New Roman" w:hAnsi="Times New Roman"/>
      <w:b/>
      <w:bCs/>
      <w:i/>
      <w:iCs/>
      <w:sz w:val="16"/>
      <w:szCs w:val="16"/>
      <w:lang w:val="uk-UA" w:eastAsia="uk-UA"/>
    </w:rPr>
  </w:style>
  <w:style w:type="paragraph" w:customStyle="1" w:styleId="xl210">
    <w:name w:val="xl210"/>
    <w:basedOn w:val="a"/>
    <w:rsid w:val="00A74AD0"/>
    <w:pPr>
      <w:pBdr>
        <w:bottom w:val="single" w:sz="4" w:space="0" w:color="auto"/>
      </w:pBdr>
      <w:shd w:val="clear" w:color="000000" w:fill="FFFFFF"/>
      <w:overflowPunct/>
      <w:autoSpaceDE/>
      <w:autoSpaceDN/>
      <w:adjustRightInd/>
      <w:spacing w:before="100" w:beforeAutospacing="1" w:after="100" w:afterAutospacing="1"/>
      <w:jc w:val="center"/>
      <w:textAlignment w:val="center"/>
    </w:pPr>
    <w:rPr>
      <w:rFonts w:ascii="Times New Roman" w:hAnsi="Times New Roman"/>
      <w:b/>
      <w:bCs/>
      <w:i/>
      <w:iCs/>
      <w:sz w:val="16"/>
      <w:szCs w:val="16"/>
      <w:lang w:val="uk-UA" w:eastAsia="uk-UA"/>
    </w:rPr>
  </w:style>
  <w:style w:type="paragraph" w:customStyle="1" w:styleId="xl211">
    <w:name w:val="xl211"/>
    <w:basedOn w:val="a"/>
    <w:rsid w:val="00A74AD0"/>
    <w:pPr>
      <w:pBdr>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12">
    <w:name w:val="xl212"/>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13">
    <w:name w:val="xl21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4">
    <w:name w:val="xl214"/>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5">
    <w:name w:val="xl215"/>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16">
    <w:name w:val="xl216"/>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17">
    <w:name w:val="xl217"/>
    <w:basedOn w:val="a"/>
    <w:rsid w:val="00A74AD0"/>
    <w:pPr>
      <w:pBdr>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8">
    <w:name w:val="xl218"/>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9">
    <w:name w:val="xl219"/>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220">
    <w:name w:val="xl220"/>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221">
    <w:name w:val="xl221"/>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222">
    <w:name w:val="xl222"/>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23">
    <w:name w:val="xl223"/>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24">
    <w:name w:val="xl224"/>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5">
    <w:name w:val="xl225"/>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6">
    <w:name w:val="xl226"/>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7">
    <w:name w:val="xl227"/>
    <w:basedOn w:val="a"/>
    <w:rsid w:val="00A74AD0"/>
    <w:pPr>
      <w:pBdr>
        <w:left w:val="single" w:sz="4" w:space="0" w:color="auto"/>
        <w:bottom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8">
    <w:name w:val="xl228"/>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9">
    <w:name w:val="xl229"/>
    <w:basedOn w:val="a"/>
    <w:rsid w:val="00A74AD0"/>
    <w:pPr>
      <w:pBdr>
        <w:top w:val="single" w:sz="8"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30">
    <w:name w:val="xl230"/>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1">
    <w:name w:val="xl231"/>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2">
    <w:name w:val="xl232"/>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3">
    <w:name w:val="xl233"/>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4">
    <w:name w:val="xl234"/>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5">
    <w:name w:val="xl235"/>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36">
    <w:name w:val="xl236"/>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37">
    <w:name w:val="xl237"/>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rtejustify">
    <w:name w:val="rtejustify"/>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character" w:customStyle="1" w:styleId="caps">
    <w:name w:val="caps"/>
    <w:basedOn w:val="a0"/>
    <w:rsid w:val="00A74AD0"/>
  </w:style>
  <w:style w:type="paragraph" w:customStyle="1" w:styleId="110">
    <w:name w:val="Без интервала11"/>
    <w:uiPriority w:val="99"/>
    <w:rsid w:val="00A74AD0"/>
    <w:pPr>
      <w:spacing w:after="0" w:line="240" w:lineRule="auto"/>
    </w:pPr>
    <w:rPr>
      <w:rFonts w:ascii="Times New Roman" w:eastAsia="Times New Roman" w:hAnsi="Times New Roman" w:cs="Times New Roman"/>
      <w:sz w:val="24"/>
      <w:szCs w:val="24"/>
      <w:lang w:val="ru-RU" w:eastAsia="ru-RU"/>
    </w:rPr>
  </w:style>
  <w:style w:type="paragraph" w:customStyle="1" w:styleId="Style2">
    <w:name w:val="Style2"/>
    <w:basedOn w:val="a"/>
    <w:rsid w:val="00A74AD0"/>
    <w:pPr>
      <w:widowControl w:val="0"/>
      <w:overflowPunct/>
      <w:spacing w:line="331" w:lineRule="exact"/>
      <w:ind w:firstLine="715"/>
      <w:jc w:val="both"/>
    </w:pPr>
    <w:rPr>
      <w:rFonts w:ascii="Times New Roman" w:hAnsi="Times New Roman"/>
      <w:sz w:val="24"/>
      <w:szCs w:val="24"/>
      <w:lang w:val="ru-RU"/>
    </w:rPr>
  </w:style>
  <w:style w:type="character" w:customStyle="1" w:styleId="FontStyle11">
    <w:name w:val="Font Style11"/>
    <w:rsid w:val="00A74AD0"/>
    <w:rPr>
      <w:rFonts w:ascii="Times New Roman" w:hAnsi="Times New Roman" w:cs="Times New Roman"/>
      <w:i/>
      <w:iCs/>
      <w:sz w:val="24"/>
      <w:szCs w:val="24"/>
    </w:rPr>
  </w:style>
  <w:style w:type="paragraph" w:customStyle="1" w:styleId="aff9">
    <w:name w:val="Назва документа"/>
    <w:basedOn w:val="a"/>
    <w:next w:val="a"/>
    <w:rsid w:val="00A74AD0"/>
    <w:pPr>
      <w:keepNext/>
      <w:keepLines/>
      <w:overflowPunct/>
      <w:autoSpaceDE/>
      <w:autoSpaceDN/>
      <w:adjustRightInd/>
      <w:spacing w:before="360" w:after="360"/>
      <w:jc w:val="center"/>
    </w:pPr>
    <w:rPr>
      <w:rFonts w:eastAsia="MS Mincho"/>
      <w:b/>
      <w:sz w:val="26"/>
      <w:lang w:val="uk-UA"/>
    </w:rPr>
  </w:style>
  <w:style w:type="paragraph" w:customStyle="1" w:styleId="211">
    <w:name w:val="Основной текст 21"/>
    <w:basedOn w:val="a"/>
    <w:rsid w:val="00A74AD0"/>
    <w:pPr>
      <w:overflowPunct/>
      <w:autoSpaceDE/>
      <w:autoSpaceDN/>
      <w:adjustRightInd/>
      <w:ind w:firstLine="720"/>
      <w:jc w:val="both"/>
    </w:pPr>
    <w:rPr>
      <w:rFonts w:ascii="Times New Roman CYR" w:hAnsi="Times New Roman CYR"/>
      <w:lang w:val="uk-UA"/>
    </w:rPr>
  </w:style>
  <w:style w:type="character" w:customStyle="1" w:styleId="150">
    <w:name w:val="Основной текст (15)_"/>
    <w:link w:val="151"/>
    <w:rsid w:val="00A74AD0"/>
    <w:rPr>
      <w:i/>
      <w:iCs/>
      <w:spacing w:val="2"/>
      <w:sz w:val="25"/>
      <w:szCs w:val="25"/>
      <w:shd w:val="clear" w:color="auto" w:fill="FFFFFF"/>
    </w:rPr>
  </w:style>
  <w:style w:type="paragraph" w:customStyle="1" w:styleId="151">
    <w:name w:val="Основной текст (15)1"/>
    <w:basedOn w:val="a"/>
    <w:link w:val="150"/>
    <w:rsid w:val="00A74AD0"/>
    <w:pPr>
      <w:widowControl w:val="0"/>
      <w:shd w:val="clear" w:color="auto" w:fill="FFFFFF"/>
      <w:overflowPunct/>
      <w:autoSpaceDE/>
      <w:autoSpaceDN/>
      <w:adjustRightInd/>
      <w:spacing w:before="60" w:line="370" w:lineRule="exact"/>
      <w:ind w:hanging="360"/>
    </w:pPr>
    <w:rPr>
      <w:rFonts w:asciiTheme="minorHAnsi" w:eastAsiaTheme="minorHAnsi" w:hAnsiTheme="minorHAnsi" w:cstheme="minorBidi"/>
      <w:i/>
      <w:iCs/>
      <w:spacing w:val="2"/>
      <w:sz w:val="25"/>
      <w:szCs w:val="25"/>
      <w:lang w:val="uk-UA" w:eastAsia="en-US"/>
    </w:rPr>
  </w:style>
  <w:style w:type="paragraph" w:customStyle="1" w:styleId="affa">
    <w:name w:val="a"/>
    <w:basedOn w:val="a"/>
    <w:rsid w:val="00A74AD0"/>
    <w:pPr>
      <w:overflowPunct/>
      <w:autoSpaceDE/>
      <w:autoSpaceDN/>
      <w:adjustRightInd/>
      <w:spacing w:before="100" w:beforeAutospacing="1" w:after="100" w:afterAutospacing="1"/>
    </w:pPr>
    <w:rPr>
      <w:rFonts w:ascii="Times New Roman" w:hAnsi="Times New Roman"/>
      <w:sz w:val="24"/>
      <w:szCs w:val="24"/>
      <w:lang w:val="ru-RU"/>
    </w:rPr>
  </w:style>
  <w:style w:type="character" w:customStyle="1" w:styleId="rvts23">
    <w:name w:val="rvts23"/>
    <w:basedOn w:val="a0"/>
    <w:rsid w:val="00A74AD0"/>
  </w:style>
  <w:style w:type="paragraph" w:customStyle="1" w:styleId="rvps6">
    <w:name w:val="rvps6"/>
    <w:basedOn w:val="a"/>
    <w:rsid w:val="00A74AD0"/>
    <w:pPr>
      <w:overflowPunct/>
      <w:autoSpaceDE/>
      <w:autoSpaceDN/>
      <w:adjustRightInd/>
      <w:spacing w:before="100" w:beforeAutospacing="1" w:after="100" w:afterAutospacing="1"/>
    </w:pPr>
    <w:rPr>
      <w:rFonts w:ascii="Times New Roman" w:hAnsi="Times New Roman"/>
      <w:sz w:val="24"/>
      <w:szCs w:val="24"/>
      <w:lang w:val="ru-RU"/>
    </w:rPr>
  </w:style>
  <w:style w:type="character" w:customStyle="1" w:styleId="ad">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basedOn w:val="a0"/>
    <w:link w:val="ac"/>
    <w:locked/>
    <w:rsid w:val="00A74AD0"/>
    <w:rPr>
      <w:rFonts w:ascii="Times New Roman" w:eastAsia="Times New Roman" w:hAnsi="Times New Roman" w:cs="Times New Roman"/>
      <w:sz w:val="24"/>
      <w:szCs w:val="24"/>
      <w:lang w:val="ru-RU" w:eastAsia="ru-RU"/>
    </w:rPr>
  </w:style>
  <w:style w:type="paragraph" w:customStyle="1" w:styleId="44">
    <w:name w:val="Абзац списка4"/>
    <w:basedOn w:val="a"/>
    <w:rsid w:val="00A74AD0"/>
    <w:pPr>
      <w:overflowPunct/>
      <w:autoSpaceDE/>
      <w:autoSpaceDN/>
      <w:adjustRightInd/>
      <w:spacing w:after="200" w:line="276" w:lineRule="auto"/>
      <w:ind w:left="720"/>
      <w:contextualSpacing/>
    </w:pPr>
    <w:rPr>
      <w:rFonts w:ascii="Calibri" w:hAnsi="Calibri"/>
      <w:sz w:val="22"/>
      <w:szCs w:val="22"/>
      <w:lang w:val="ru-RU"/>
    </w:rPr>
  </w:style>
  <w:style w:type="paragraph" w:customStyle="1" w:styleId="tj">
    <w:name w:val="tj"/>
    <w:basedOn w:val="a"/>
    <w:uiPriority w:val="99"/>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xfmc3">
    <w:name w:val="xfmc3"/>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xfmc4">
    <w:name w:val="xfmc4"/>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xfmc5">
    <w:name w:val="xfmc5"/>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54">
    <w:name w:val="Абзац списка5"/>
    <w:basedOn w:val="a"/>
    <w:rsid w:val="00A74AD0"/>
    <w:pPr>
      <w:overflowPunct/>
      <w:autoSpaceDE/>
      <w:autoSpaceDN/>
      <w:adjustRightInd/>
      <w:spacing w:after="200" w:line="276" w:lineRule="auto"/>
      <w:ind w:left="720"/>
      <w:contextualSpacing/>
    </w:pPr>
    <w:rPr>
      <w:rFonts w:ascii="Calibri" w:hAnsi="Calibri"/>
      <w:sz w:val="22"/>
      <w:szCs w:val="22"/>
      <w:lang w:val="ru-RU" w:eastAsia="en-US"/>
    </w:rPr>
  </w:style>
  <w:style w:type="character" w:customStyle="1" w:styleId="ab">
    <w:name w:val="Абзац списка Знак"/>
    <w:basedOn w:val="a0"/>
    <w:link w:val="aa"/>
    <w:uiPriority w:val="34"/>
    <w:locked/>
    <w:rsid w:val="00C95F00"/>
    <w:rPr>
      <w:rFonts w:ascii="Times New Roman" w:eastAsia="Times New Roman" w:hAnsi="Times New Roman" w:cs="Times New Roman"/>
      <w:sz w:val="24"/>
      <w:szCs w:val="24"/>
      <w:lang w:val="ru-RU" w:eastAsia="ru-RU"/>
    </w:rPr>
  </w:style>
  <w:style w:type="character" w:customStyle="1" w:styleId="rvts37">
    <w:name w:val="rvts37"/>
    <w:basedOn w:val="a0"/>
    <w:rsid w:val="00F3457C"/>
  </w:style>
  <w:style w:type="character" w:customStyle="1" w:styleId="aff7">
    <w:name w:val="Без интервала Знак"/>
    <w:link w:val="aff6"/>
    <w:uiPriority w:val="1"/>
    <w:locked/>
    <w:rsid w:val="006F09B2"/>
    <w:rPr>
      <w:rFonts w:ascii="Times New Roman" w:eastAsia="Times New Roman" w:hAnsi="Times New Roman" w:cs="Times New Roman"/>
      <w:sz w:val="24"/>
      <w:szCs w:val="24"/>
      <w:lang w:val="ru-RU" w:eastAsia="ru-RU"/>
    </w:rPr>
  </w:style>
  <w:style w:type="character" w:customStyle="1" w:styleId="rvts46">
    <w:name w:val="rvts46"/>
    <w:basedOn w:val="a0"/>
    <w:rsid w:val="00483684"/>
  </w:style>
  <w:style w:type="character" w:customStyle="1" w:styleId="HTML1">
    <w:name w:val="Стандартный HTML Знак1"/>
    <w:basedOn w:val="a0"/>
    <w:uiPriority w:val="99"/>
    <w:semiHidden/>
    <w:rsid w:val="00B064FA"/>
    <w:rPr>
      <w:rFonts w:ascii="Consolas" w:eastAsia="Calibri" w:hAnsi="Consolas" w:cs="Consolas"/>
      <w:sz w:val="20"/>
      <w:szCs w:val="20"/>
      <w:lang w:eastAsia="ru-RU"/>
    </w:rPr>
  </w:style>
  <w:style w:type="paragraph" w:customStyle="1" w:styleId="newsp">
    <w:name w:val="news_p"/>
    <w:basedOn w:val="a"/>
    <w:rsid w:val="00B064FA"/>
    <w:pPr>
      <w:overflowPunct/>
      <w:autoSpaceDE/>
      <w:autoSpaceDN/>
      <w:adjustRightInd/>
      <w:spacing w:before="100" w:beforeAutospacing="1" w:after="100" w:afterAutospacing="1"/>
    </w:pPr>
    <w:rPr>
      <w:rFonts w:ascii="Times New Roman" w:hAnsi="Times New Roman"/>
      <w:sz w:val="24"/>
      <w:szCs w:val="24"/>
      <w:lang w:val="ru-RU"/>
    </w:rPr>
  </w:style>
  <w:style w:type="character" w:customStyle="1" w:styleId="st">
    <w:name w:val="st"/>
    <w:basedOn w:val="a0"/>
    <w:rsid w:val="00B064FA"/>
  </w:style>
  <w:style w:type="character" w:customStyle="1" w:styleId="grame">
    <w:name w:val="grame"/>
    <w:basedOn w:val="a0"/>
    <w:rsid w:val="00B064FA"/>
  </w:style>
  <w:style w:type="paragraph" w:customStyle="1" w:styleId="StyleZakonu">
    <w:name w:val="StyleZakonu"/>
    <w:basedOn w:val="a"/>
    <w:rsid w:val="00B064FA"/>
    <w:pPr>
      <w:overflowPunct/>
      <w:autoSpaceDE/>
      <w:autoSpaceDN/>
      <w:adjustRightInd/>
      <w:spacing w:after="60" w:line="220" w:lineRule="exact"/>
      <w:ind w:firstLine="284"/>
      <w:jc w:val="both"/>
    </w:pPr>
    <w:rPr>
      <w:rFonts w:ascii="Times New Roman" w:hAnsi="Times New Roman"/>
      <w:sz w:val="20"/>
      <w:lang w:val="uk-UA"/>
    </w:rPr>
  </w:style>
  <w:style w:type="paragraph" w:customStyle="1" w:styleId="Normalny1">
    <w:name w:val="Normalny1"/>
    <w:rsid w:val="00B064FA"/>
    <w:pPr>
      <w:spacing w:after="0"/>
    </w:pPr>
    <w:rPr>
      <w:rFonts w:ascii="Arial" w:eastAsia="Times New Roman" w:hAnsi="Arial" w:cs="Arial"/>
      <w:color w:val="000000"/>
      <w:lang w:val="pl-PL" w:eastAsia="pl-PL"/>
    </w:rPr>
  </w:style>
  <w:style w:type="paragraph" w:customStyle="1" w:styleId="1f0">
    <w:name w:val="Знак Знак1 Знак"/>
    <w:basedOn w:val="a"/>
    <w:rsid w:val="002A11E2"/>
    <w:pPr>
      <w:overflowPunct/>
      <w:autoSpaceDE/>
      <w:autoSpaceDN/>
      <w:adjustRightInd/>
    </w:pPr>
    <w:rPr>
      <w:rFonts w:ascii="Verdana" w:hAnsi="Verdana"/>
      <w:sz w:val="20"/>
      <w:lang w:val="en-US" w:eastAsia="en-US"/>
    </w:rPr>
  </w:style>
  <w:style w:type="paragraph" w:customStyle="1" w:styleId="rvps21">
    <w:name w:val="rvps21"/>
    <w:basedOn w:val="a"/>
    <w:semiHidden/>
    <w:rsid w:val="0064706A"/>
    <w:pPr>
      <w:suppressAutoHyphens/>
      <w:overflowPunct/>
      <w:autoSpaceDE/>
      <w:autoSpaceDN/>
      <w:adjustRightInd/>
      <w:spacing w:after="131"/>
      <w:ind w:firstLine="393"/>
      <w:jc w:val="both"/>
    </w:pPr>
    <w:rPr>
      <w:rFonts w:ascii="Times New Roman" w:hAnsi="Times New Roman"/>
      <w:sz w:val="24"/>
      <w:szCs w:val="24"/>
      <w:lang w:val="ru-RU" w:eastAsia="zh-CN"/>
    </w:rPr>
  </w:style>
  <w:style w:type="character" w:customStyle="1" w:styleId="120">
    <w:name w:val="Заголовок №1 (2)_"/>
    <w:link w:val="121"/>
    <w:uiPriority w:val="99"/>
    <w:locked/>
    <w:rsid w:val="00797BD6"/>
    <w:rPr>
      <w:b/>
      <w:sz w:val="27"/>
      <w:shd w:val="clear" w:color="auto" w:fill="FFFFFF"/>
    </w:rPr>
  </w:style>
  <w:style w:type="paragraph" w:customStyle="1" w:styleId="121">
    <w:name w:val="Заголовок №1 (2)1"/>
    <w:basedOn w:val="a"/>
    <w:link w:val="120"/>
    <w:uiPriority w:val="99"/>
    <w:rsid w:val="00797BD6"/>
    <w:pPr>
      <w:shd w:val="clear" w:color="auto" w:fill="FFFFFF"/>
      <w:overflowPunct/>
      <w:autoSpaceDE/>
      <w:autoSpaceDN/>
      <w:adjustRightInd/>
      <w:spacing w:after="300" w:line="331" w:lineRule="exact"/>
      <w:jc w:val="center"/>
      <w:outlineLvl w:val="0"/>
    </w:pPr>
    <w:rPr>
      <w:rFonts w:asciiTheme="minorHAnsi" w:eastAsiaTheme="minorHAnsi" w:hAnsiTheme="minorHAnsi" w:cstheme="minorBidi"/>
      <w:b/>
      <w:sz w:val="27"/>
      <w:szCs w:val="22"/>
      <w:lang w:val="uk-UA" w:eastAsia="en-US"/>
    </w:rPr>
  </w:style>
  <w:style w:type="paragraph" w:customStyle="1" w:styleId="msonormalcxspmiddle">
    <w:name w:val="msonormalcxspmiddle"/>
    <w:basedOn w:val="a"/>
    <w:rsid w:val="00FF7FFB"/>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tj1">
    <w:name w:val="tj1"/>
    <w:basedOn w:val="a"/>
    <w:rsid w:val="00C96ACF"/>
    <w:pPr>
      <w:overflowPunct/>
      <w:autoSpaceDE/>
      <w:autoSpaceDN/>
      <w:adjustRightInd/>
      <w:jc w:val="both"/>
    </w:pPr>
    <w:rPr>
      <w:rFonts w:ascii="Times New Roman" w:hAnsi="Times New Roman"/>
      <w:sz w:val="24"/>
      <w:szCs w:val="24"/>
      <w:lang w:val="ru-RU"/>
    </w:rPr>
  </w:style>
  <w:style w:type="character" w:customStyle="1" w:styleId="kwrd">
    <w:name w:val="kwrd"/>
    <w:basedOn w:val="a0"/>
    <w:rsid w:val="006B737D"/>
  </w:style>
  <w:style w:type="character" w:customStyle="1" w:styleId="notranslate">
    <w:name w:val="notranslate"/>
    <w:uiPriority w:val="99"/>
    <w:rsid w:val="0099065B"/>
    <w:rPr>
      <w:rFonts w:ascii="Times New Roman" w:hAnsi="Times New Roman"/>
    </w:rPr>
  </w:style>
  <w:style w:type="character" w:customStyle="1" w:styleId="apple-tab-span">
    <w:name w:val="apple-tab-span"/>
    <w:basedOn w:val="a0"/>
    <w:rsid w:val="00D1696C"/>
  </w:style>
  <w:style w:type="paragraph" w:customStyle="1" w:styleId="212">
    <w:name w:val="Абзац списка21"/>
    <w:basedOn w:val="a"/>
    <w:uiPriority w:val="99"/>
    <w:rsid w:val="00E963CE"/>
    <w:pPr>
      <w:overflowPunct/>
      <w:autoSpaceDE/>
      <w:autoSpaceDN/>
      <w:adjustRightInd/>
      <w:spacing w:after="200" w:line="276" w:lineRule="auto"/>
      <w:ind w:left="720"/>
      <w:contextualSpacing/>
    </w:pPr>
    <w:rPr>
      <w:rFonts w:ascii="Calibri" w:hAnsi="Calibri"/>
      <w:sz w:val="22"/>
      <w:szCs w:val="22"/>
      <w:lang w:val="ru-RU" w:eastAsia="en-US"/>
    </w:rPr>
  </w:style>
  <w:style w:type="paragraph" w:customStyle="1" w:styleId="affb">
    <w:name w:val="Знак Знак Знак Знак Знак Знак"/>
    <w:basedOn w:val="a"/>
    <w:rsid w:val="00E963CE"/>
    <w:pPr>
      <w:overflowPunct/>
      <w:autoSpaceDE/>
      <w:autoSpaceDN/>
      <w:adjustRightInd/>
    </w:pPr>
    <w:rPr>
      <w:rFonts w:ascii="Verdana" w:hAnsi="Verdana" w:cs="Verdana"/>
      <w:sz w:val="20"/>
      <w:lang w:val="en-US" w:eastAsia="en-US"/>
    </w:rPr>
  </w:style>
  <w:style w:type="character" w:customStyle="1" w:styleId="xfm28195646">
    <w:name w:val="xfm_28195646"/>
    <w:basedOn w:val="a0"/>
    <w:rsid w:val="00E963CE"/>
  </w:style>
  <w:style w:type="paragraph" w:customStyle="1" w:styleId="Standard">
    <w:name w:val="Standard"/>
    <w:rsid w:val="00E963CE"/>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ListParagraph1">
    <w:name w:val="List Paragraph1"/>
    <w:basedOn w:val="a"/>
    <w:uiPriority w:val="99"/>
    <w:rsid w:val="00E963CE"/>
    <w:pPr>
      <w:overflowPunct/>
      <w:autoSpaceDE/>
      <w:autoSpaceDN/>
      <w:adjustRightInd/>
      <w:spacing w:after="200" w:line="276" w:lineRule="auto"/>
      <w:ind w:left="720"/>
      <w:contextualSpacing/>
    </w:pPr>
    <w:rPr>
      <w:rFonts w:ascii="Calibri" w:hAnsi="Calibri"/>
      <w:sz w:val="22"/>
      <w:szCs w:val="22"/>
      <w:lang w:val="ru-RU" w:eastAsia="en-US"/>
    </w:rPr>
  </w:style>
  <w:style w:type="paragraph" w:customStyle="1" w:styleId="p3">
    <w:name w:val="p3"/>
    <w:basedOn w:val="a"/>
    <w:rsid w:val="00E963CE"/>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affc">
    <w:name w:val="Стиль"/>
    <w:rsid w:val="00E963CE"/>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D23EAB"/>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D23EAB"/>
    <w:rPr>
      <w:rFonts w:ascii="Arial" w:eastAsia="Times New Roman" w:hAnsi="Arial" w:cs="Arial"/>
      <w:color w:val="000000"/>
      <w:lang w:eastAsia="ru-RU"/>
    </w:rPr>
  </w:style>
  <w:style w:type="paragraph" w:customStyle="1" w:styleId="xl28">
    <w:name w:val="xl28"/>
    <w:basedOn w:val="a"/>
    <w:rsid w:val="00D23EAB"/>
    <w:pPr>
      <w:overflowPunct/>
      <w:autoSpaceDE/>
      <w:autoSpaceDN/>
      <w:adjustRightInd/>
      <w:spacing w:before="100" w:beforeAutospacing="1" w:after="100" w:afterAutospacing="1"/>
      <w:jc w:val="right"/>
    </w:pPr>
    <w:rPr>
      <w:rFonts w:ascii="Arial" w:hAnsi="Arial" w:cs="Arial"/>
      <w:sz w:val="18"/>
      <w:szCs w:val="18"/>
      <w:lang w:val="ru-RU"/>
    </w:rPr>
  </w:style>
  <w:style w:type="character" w:styleId="affd">
    <w:name w:val="footnote reference"/>
    <w:basedOn w:val="a0"/>
    <w:semiHidden/>
    <w:rsid w:val="00D23EAB"/>
    <w:rPr>
      <w:vertAlign w:val="superscript"/>
    </w:rPr>
  </w:style>
  <w:style w:type="character" w:customStyle="1" w:styleId="rvts44">
    <w:name w:val="rvts44"/>
    <w:basedOn w:val="a0"/>
    <w:rsid w:val="00D23EAB"/>
  </w:style>
  <w:style w:type="paragraph" w:customStyle="1" w:styleId="213">
    <w:name w:val="Основной текст (2)1"/>
    <w:basedOn w:val="a"/>
    <w:link w:val="2f"/>
    <w:rsid w:val="00D23EAB"/>
    <w:pPr>
      <w:shd w:val="clear" w:color="auto" w:fill="FFFFFF"/>
      <w:overflowPunct/>
      <w:autoSpaceDE/>
      <w:autoSpaceDN/>
      <w:adjustRightInd/>
      <w:spacing w:line="274" w:lineRule="exact"/>
      <w:ind w:firstLine="700"/>
      <w:jc w:val="both"/>
    </w:pPr>
    <w:rPr>
      <w:rFonts w:ascii="Times New Roman" w:eastAsia="Arial Unicode MS" w:hAnsi="Times New Roman"/>
      <w:i/>
      <w:iCs/>
      <w:sz w:val="23"/>
      <w:szCs w:val="23"/>
      <w:lang w:val="ru-RU"/>
    </w:rPr>
  </w:style>
  <w:style w:type="character" w:customStyle="1" w:styleId="2f">
    <w:name w:val="Основной текст (2)_"/>
    <w:link w:val="213"/>
    <w:locked/>
    <w:rsid w:val="00D23EAB"/>
    <w:rPr>
      <w:rFonts w:ascii="Times New Roman" w:eastAsia="Arial Unicode MS" w:hAnsi="Times New Roman" w:cs="Times New Roman"/>
      <w:i/>
      <w:iCs/>
      <w:sz w:val="23"/>
      <w:szCs w:val="23"/>
      <w:shd w:val="clear" w:color="auto" w:fill="FFFFFF"/>
      <w:lang w:val="ru-RU" w:eastAsia="ru-RU"/>
    </w:rPr>
  </w:style>
  <w:style w:type="character" w:customStyle="1" w:styleId="21pt">
    <w:name w:val="Основной текст (2) + Интервал 1 pt"/>
    <w:rsid w:val="00D23EAB"/>
    <w:rPr>
      <w:rFonts w:eastAsia="Arial Unicode MS"/>
      <w:i/>
      <w:iCs/>
      <w:spacing w:val="20"/>
      <w:sz w:val="23"/>
      <w:szCs w:val="23"/>
      <w:shd w:val="clear" w:color="auto" w:fill="FFFFFF"/>
    </w:rPr>
  </w:style>
  <w:style w:type="character" w:customStyle="1" w:styleId="affe">
    <w:name w:val="Основной текст_"/>
    <w:basedOn w:val="a0"/>
    <w:link w:val="1f1"/>
    <w:rsid w:val="00D23EAB"/>
    <w:rPr>
      <w:rFonts w:ascii="Times New Roman" w:hAnsi="Times New Roman" w:cs="Times New Roman"/>
      <w:b w:val="0"/>
      <w:i w:val="0"/>
      <w:caps w:val="0"/>
      <w:smallCaps w:val="0"/>
      <w:strike w:val="0"/>
      <w:dstrike w:val="0"/>
      <w:sz w:val="30"/>
      <w:szCs w:val="30"/>
      <w:u w:val="none"/>
    </w:rPr>
  </w:style>
  <w:style w:type="paragraph" w:customStyle="1" w:styleId="1f2">
    <w:name w:val="Заголовок №1"/>
    <w:rsid w:val="00D23EAB"/>
    <w:pPr>
      <w:widowControl w:val="0"/>
      <w:shd w:val="clear" w:color="auto" w:fill="FFFFFF"/>
      <w:suppressAutoHyphens/>
      <w:spacing w:before="60" w:after="360" w:line="240" w:lineRule="auto"/>
      <w:jc w:val="center"/>
    </w:pPr>
    <w:rPr>
      <w:rFonts w:ascii="Times New Roman" w:eastAsia="Lucida Sans Unicode" w:hAnsi="Times New Roman" w:cs="Mangal"/>
      <w:spacing w:val="20"/>
      <w:kern w:val="1"/>
      <w:sz w:val="26"/>
      <w:szCs w:val="26"/>
      <w:lang w:val="ru-RU" w:eastAsia="zh-CN" w:bidi="hi-IN"/>
    </w:rPr>
  </w:style>
  <w:style w:type="character" w:customStyle="1" w:styleId="rvts0">
    <w:name w:val="rvts0"/>
    <w:basedOn w:val="a0"/>
    <w:uiPriority w:val="99"/>
    <w:rsid w:val="00D23EAB"/>
    <w:rPr>
      <w:rFonts w:cs="Times New Roman"/>
    </w:rPr>
  </w:style>
  <w:style w:type="paragraph" w:styleId="afff">
    <w:name w:val="Document Map"/>
    <w:basedOn w:val="a"/>
    <w:link w:val="afff0"/>
    <w:uiPriority w:val="99"/>
    <w:semiHidden/>
    <w:unhideWhenUsed/>
    <w:rsid w:val="00D90D2F"/>
    <w:rPr>
      <w:rFonts w:ascii="Tahoma" w:hAnsi="Tahoma" w:cs="Tahoma"/>
      <w:sz w:val="16"/>
      <w:szCs w:val="16"/>
    </w:rPr>
  </w:style>
  <w:style w:type="character" w:customStyle="1" w:styleId="afff0">
    <w:name w:val="Схема документа Знак"/>
    <w:basedOn w:val="a0"/>
    <w:link w:val="afff"/>
    <w:uiPriority w:val="99"/>
    <w:semiHidden/>
    <w:rsid w:val="00D90D2F"/>
    <w:rPr>
      <w:rFonts w:ascii="Tahoma" w:eastAsia="Times New Roman" w:hAnsi="Tahoma" w:cs="Tahoma"/>
      <w:sz w:val="16"/>
      <w:szCs w:val="16"/>
      <w:lang w:val="hr-HR" w:eastAsia="ru-RU"/>
    </w:rPr>
  </w:style>
  <w:style w:type="paragraph" w:customStyle="1" w:styleId="45">
    <w:name w:val="Без интервала4"/>
    <w:rsid w:val="00D90D2F"/>
    <w:pPr>
      <w:spacing w:after="0" w:line="240" w:lineRule="auto"/>
    </w:pPr>
    <w:rPr>
      <w:rFonts w:ascii="Calibri" w:eastAsia="Times New Roman" w:hAnsi="Calibri" w:cs="Times New Roman"/>
      <w:lang w:val="ru-RU"/>
    </w:rPr>
  </w:style>
  <w:style w:type="paragraph" w:customStyle="1" w:styleId="2f0">
    <w:name w:val="Обычный2"/>
    <w:link w:val="Normal"/>
    <w:rsid w:val="00D90D2F"/>
    <w:pPr>
      <w:snapToGrid w:val="0"/>
      <w:spacing w:after="0" w:line="240" w:lineRule="auto"/>
      <w:jc w:val="both"/>
    </w:pPr>
    <w:rPr>
      <w:rFonts w:ascii="Times" w:eastAsia="Times New Roman" w:hAnsi="Times" w:cs="Times New Roman"/>
      <w:sz w:val="18"/>
      <w:szCs w:val="20"/>
      <w:lang w:val="ru-RU" w:eastAsia="ru-RU"/>
    </w:rPr>
  </w:style>
  <w:style w:type="character" w:customStyle="1" w:styleId="Normal">
    <w:name w:val="Normal Знак"/>
    <w:basedOn w:val="a0"/>
    <w:link w:val="2f0"/>
    <w:rsid w:val="00D90D2F"/>
    <w:rPr>
      <w:rFonts w:ascii="Times" w:eastAsia="Times New Roman" w:hAnsi="Times" w:cs="Times New Roman"/>
      <w:sz w:val="18"/>
      <w:szCs w:val="20"/>
      <w:lang w:val="ru-RU" w:eastAsia="ru-RU"/>
    </w:rPr>
  </w:style>
  <w:style w:type="paragraph" w:customStyle="1" w:styleId="61">
    <w:name w:val="Абзац списка6"/>
    <w:basedOn w:val="a"/>
    <w:rsid w:val="00D90D2F"/>
    <w:pPr>
      <w:overflowPunct/>
      <w:autoSpaceDE/>
      <w:autoSpaceDN/>
      <w:adjustRightInd/>
      <w:ind w:left="720"/>
      <w:contextualSpacing/>
    </w:pPr>
    <w:rPr>
      <w:rFonts w:ascii="Times New Roman" w:eastAsia="Calibri" w:hAnsi="Times New Roman"/>
      <w:sz w:val="24"/>
      <w:szCs w:val="24"/>
      <w:lang w:val="uk-UA"/>
    </w:rPr>
  </w:style>
  <w:style w:type="paragraph" w:customStyle="1" w:styleId="1f3">
    <w:name w:val="Знак1"/>
    <w:basedOn w:val="a"/>
    <w:rsid w:val="00D90D2F"/>
    <w:pPr>
      <w:overflowPunct/>
      <w:autoSpaceDE/>
      <w:autoSpaceDN/>
      <w:adjustRightInd/>
    </w:pPr>
    <w:rPr>
      <w:rFonts w:ascii="Verdana" w:hAnsi="Verdana" w:cs="Verdana"/>
      <w:sz w:val="20"/>
      <w:lang w:val="en-US" w:eastAsia="en-US"/>
    </w:rPr>
  </w:style>
  <w:style w:type="character" w:customStyle="1" w:styleId="rvts11">
    <w:name w:val="rvts11"/>
    <w:basedOn w:val="a0"/>
    <w:rsid w:val="00D90D2F"/>
  </w:style>
  <w:style w:type="paragraph" w:customStyle="1" w:styleId="rvps14">
    <w:name w:val="rvps14"/>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rvps12">
    <w:name w:val="rvps12"/>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rvps7">
    <w:name w:val="rvps7"/>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rvps3">
    <w:name w:val="rvps3"/>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character" w:customStyle="1" w:styleId="rvts9">
    <w:name w:val="rvts9"/>
    <w:basedOn w:val="a0"/>
    <w:rsid w:val="00D90D2F"/>
  </w:style>
  <w:style w:type="character" w:customStyle="1" w:styleId="Calibri">
    <w:name w:val="Основной текст + Calibri"/>
    <w:aliases w:val="13,5 pt1"/>
    <w:rsid w:val="00D90D2F"/>
    <w:rPr>
      <w:rFonts w:ascii="Calibri" w:hAnsi="Calibri" w:cs="Calibri"/>
      <w:spacing w:val="1"/>
      <w:sz w:val="25"/>
      <w:szCs w:val="25"/>
    </w:rPr>
  </w:style>
  <w:style w:type="character" w:customStyle="1" w:styleId="itemdatecreated">
    <w:name w:val="itemdatecreated"/>
    <w:basedOn w:val="a0"/>
    <w:rsid w:val="00D90D2F"/>
  </w:style>
  <w:style w:type="character" w:customStyle="1" w:styleId="d">
    <w:name w:val="d"/>
    <w:basedOn w:val="a0"/>
    <w:rsid w:val="00D90D2F"/>
  </w:style>
  <w:style w:type="character" w:customStyle="1" w:styleId="m">
    <w:name w:val="m"/>
    <w:basedOn w:val="a0"/>
    <w:rsid w:val="00D90D2F"/>
  </w:style>
  <w:style w:type="character" w:customStyle="1" w:styleId="y">
    <w:name w:val="y"/>
    <w:basedOn w:val="a0"/>
    <w:rsid w:val="00D90D2F"/>
  </w:style>
  <w:style w:type="paragraph" w:customStyle="1" w:styleId="55">
    <w:name w:val="Без интервала5"/>
    <w:rsid w:val="00D90D2F"/>
    <w:pPr>
      <w:spacing w:after="0" w:line="240" w:lineRule="auto"/>
    </w:pPr>
    <w:rPr>
      <w:rFonts w:ascii="Calibri" w:eastAsia="Times New Roman" w:hAnsi="Calibri" w:cs="Times New Roman"/>
      <w:lang w:val="ru-RU" w:eastAsia="ru-RU"/>
    </w:rPr>
  </w:style>
  <w:style w:type="paragraph" w:customStyle="1" w:styleId="1f1">
    <w:name w:val="Основной текст1"/>
    <w:basedOn w:val="a"/>
    <w:link w:val="affe"/>
    <w:rsid w:val="00D90D2F"/>
    <w:pPr>
      <w:widowControl w:val="0"/>
      <w:shd w:val="clear" w:color="auto" w:fill="FFFFFF"/>
      <w:overflowPunct/>
      <w:autoSpaceDE/>
      <w:autoSpaceDN/>
      <w:adjustRightInd/>
      <w:spacing w:line="288" w:lineRule="exact"/>
    </w:pPr>
    <w:rPr>
      <w:rFonts w:ascii="Times New Roman" w:eastAsiaTheme="minorHAnsi" w:hAnsi="Times New Roman"/>
      <w:sz w:val="30"/>
      <w:szCs w:val="30"/>
      <w:lang w:val="uk-UA" w:eastAsia="en-US"/>
    </w:rPr>
  </w:style>
  <w:style w:type="character" w:customStyle="1" w:styleId="62">
    <w:name w:val="Основной текст (6)_"/>
    <w:basedOn w:val="a0"/>
    <w:link w:val="63"/>
    <w:locked/>
    <w:rsid w:val="00D90D2F"/>
    <w:rPr>
      <w:rFonts w:ascii="Times New Roman" w:eastAsia="Times New Roman" w:hAnsi="Times New Roman"/>
      <w:b/>
      <w:bCs/>
      <w:shd w:val="clear" w:color="auto" w:fill="FFFFFF"/>
    </w:rPr>
  </w:style>
  <w:style w:type="paragraph" w:customStyle="1" w:styleId="63">
    <w:name w:val="Основной текст (6)"/>
    <w:basedOn w:val="a"/>
    <w:link w:val="62"/>
    <w:rsid w:val="00D90D2F"/>
    <w:pPr>
      <w:widowControl w:val="0"/>
      <w:shd w:val="clear" w:color="auto" w:fill="FFFFFF"/>
      <w:overflowPunct/>
      <w:autoSpaceDE/>
      <w:autoSpaceDN/>
      <w:adjustRightInd/>
      <w:spacing w:before="540" w:after="300" w:line="0" w:lineRule="atLeast"/>
      <w:ind w:hanging="380"/>
      <w:jc w:val="center"/>
    </w:pPr>
    <w:rPr>
      <w:rFonts w:ascii="Times New Roman" w:hAnsi="Times New Roman" w:cstheme="minorBidi"/>
      <w:b/>
      <w:bCs/>
      <w:sz w:val="22"/>
      <w:szCs w:val="22"/>
      <w:lang w:val="uk-UA" w:eastAsia="en-US"/>
    </w:rPr>
  </w:style>
  <w:style w:type="character" w:customStyle="1" w:styleId="NoSpacingChar">
    <w:name w:val="No Spacing Char"/>
    <w:link w:val="1f"/>
    <w:locked/>
    <w:rsid w:val="0010232C"/>
    <w:rPr>
      <w:rFonts w:ascii="Times New Roman" w:eastAsia="Times New Roman" w:hAnsi="Times New Roman" w:cs="Times New Roman"/>
      <w:sz w:val="24"/>
      <w:szCs w:val="24"/>
      <w:lang w:val="ru-RU" w:eastAsia="ru-RU"/>
    </w:rPr>
  </w:style>
  <w:style w:type="character" w:styleId="afff1">
    <w:name w:val="Subtle Emphasis"/>
    <w:basedOn w:val="a0"/>
    <w:uiPriority w:val="19"/>
    <w:qFormat/>
    <w:rsid w:val="00200E5D"/>
    <w:rPr>
      <w:i/>
      <w:iCs/>
      <w:color w:val="808080" w:themeColor="text1" w:themeTint="7F"/>
    </w:rPr>
  </w:style>
  <w:style w:type="paragraph" w:customStyle="1" w:styleId="afff2">
    <w:name w:val="Нормальний текст"/>
    <w:basedOn w:val="a"/>
    <w:rsid w:val="00200E5D"/>
    <w:pPr>
      <w:overflowPunct/>
      <w:autoSpaceDE/>
      <w:autoSpaceDN/>
      <w:adjustRightInd/>
      <w:spacing w:before="120"/>
      <w:ind w:firstLine="567"/>
    </w:pPr>
    <w:rPr>
      <w:sz w:val="26"/>
      <w:lang w:val="uk-UA"/>
    </w:rPr>
  </w:style>
  <w:style w:type="paragraph" w:customStyle="1" w:styleId="afff3">
    <w:name w:val="Цитаты"/>
    <w:basedOn w:val="a"/>
    <w:rsid w:val="00200E5D"/>
    <w:pPr>
      <w:overflowPunct/>
      <w:autoSpaceDE/>
      <w:autoSpaceDN/>
      <w:adjustRightInd/>
      <w:spacing w:before="100" w:after="100"/>
      <w:ind w:left="360" w:right="360"/>
    </w:pPr>
    <w:rPr>
      <w:rFonts w:ascii="Times New Roman" w:hAnsi="Times New Roman"/>
      <w:snapToGrid w:val="0"/>
      <w:sz w:val="24"/>
      <w:lang w:val="ru-RU"/>
    </w:rPr>
  </w:style>
  <w:style w:type="character" w:customStyle="1" w:styleId="cardinfo-name">
    <w:name w:val="card__info-name"/>
    <w:basedOn w:val="a0"/>
    <w:rsid w:val="00EB26B2"/>
  </w:style>
  <w:style w:type="paragraph" w:customStyle="1" w:styleId="CharCharCharChar">
    <w:name w:val="Char Знак Знак Char Знак Знак Char Знак Знак Char Знак Знак Знак Знак Знак Знак"/>
    <w:basedOn w:val="a"/>
    <w:rsid w:val="00A05FC8"/>
    <w:pPr>
      <w:overflowPunct/>
      <w:autoSpaceDE/>
      <w:autoSpaceDN/>
      <w:adjustRightInd/>
    </w:pPr>
    <w:rPr>
      <w:rFonts w:ascii="Verdana" w:hAnsi="Verdana" w:cs="Verdana"/>
      <w:sz w:val="20"/>
      <w:lang w:val="en-US" w:eastAsia="en-US"/>
    </w:rPr>
  </w:style>
  <w:style w:type="paragraph" w:customStyle="1" w:styleId="CharCharCharChar0">
    <w:name w:val="Char Знак Знак Char Знак Знак Char Знак Знак Char Знак Знак Знак Знак Знак Знак Знак Знак Знак"/>
    <w:basedOn w:val="a"/>
    <w:rsid w:val="00A05FC8"/>
    <w:pPr>
      <w:overflowPunct/>
      <w:autoSpaceDE/>
      <w:autoSpaceDN/>
      <w:adjustRightInd/>
    </w:pPr>
    <w:rPr>
      <w:rFonts w:ascii="Verdana" w:hAnsi="Verdana" w:cs="Verdana"/>
      <w:sz w:val="20"/>
      <w:lang w:val="en-US" w:eastAsia="en-US"/>
    </w:rPr>
  </w:style>
  <w:style w:type="paragraph" w:customStyle="1" w:styleId="CharCharCharChar1">
    <w:name w:val="Char Знак Знак Char Знак Знак Char Знак Знак Char Знак Знак Знак Знак Знак"/>
    <w:basedOn w:val="a"/>
    <w:rsid w:val="00A05FC8"/>
    <w:pPr>
      <w:overflowPunct/>
      <w:autoSpaceDE/>
      <w:autoSpaceDN/>
      <w:adjustRightInd/>
    </w:pPr>
    <w:rPr>
      <w:rFonts w:ascii="Verdana" w:eastAsia="Calibri" w:hAnsi="Verdana" w:cs="Verdana"/>
      <w:sz w:val="20"/>
      <w:lang w:val="en-US" w:eastAsia="en-US"/>
    </w:rPr>
  </w:style>
  <w:style w:type="paragraph" w:customStyle="1" w:styleId="220">
    <w:name w:val="Основной текст 22"/>
    <w:basedOn w:val="a"/>
    <w:rsid w:val="00A05FC8"/>
    <w:pPr>
      <w:overflowPunct/>
      <w:autoSpaceDE/>
      <w:autoSpaceDN/>
      <w:adjustRightInd/>
      <w:ind w:firstLine="720"/>
      <w:jc w:val="both"/>
    </w:pPr>
    <w:rPr>
      <w:rFonts w:ascii="Times New Roman CYR" w:hAnsi="Times New Roman CYR"/>
      <w:lang w:val="uk-UA"/>
    </w:rPr>
  </w:style>
  <w:style w:type="paragraph" w:customStyle="1" w:styleId="afff4">
    <w:name w:val="Знак"/>
    <w:basedOn w:val="a"/>
    <w:uiPriority w:val="99"/>
    <w:rsid w:val="00A05FC8"/>
    <w:pPr>
      <w:overflowPunct/>
      <w:autoSpaceDE/>
      <w:autoSpaceDN/>
      <w:adjustRightInd/>
    </w:pPr>
    <w:rPr>
      <w:rFonts w:ascii="Verdana" w:hAnsi="Verdana" w:cs="Verdana"/>
      <w:sz w:val="20"/>
      <w:lang w:val="en-US" w:eastAsia="en-US"/>
    </w:rPr>
  </w:style>
  <w:style w:type="character" w:customStyle="1" w:styleId="a10">
    <w:name w:val="a1"/>
    <w:basedOn w:val="a0"/>
    <w:rsid w:val="00A05FC8"/>
    <w:rPr>
      <w:bdr w:val="none" w:sz="0" w:space="0" w:color="auto" w:frame="1"/>
    </w:rPr>
  </w:style>
  <w:style w:type="paragraph" w:customStyle="1" w:styleId="3a">
    <w:name w:val="Обычный3"/>
    <w:rsid w:val="00740D65"/>
    <w:pPr>
      <w:spacing w:after="0" w:line="240" w:lineRule="auto"/>
      <w:jc w:val="both"/>
    </w:pPr>
    <w:rPr>
      <w:rFonts w:ascii="Times" w:eastAsia="Times New Roman" w:hAnsi="Times" w:cs="Times New Roman"/>
      <w:snapToGrid w:val="0"/>
      <w:sz w:val="18"/>
      <w:szCs w:val="20"/>
      <w:lang w:val="ru-RU" w:eastAsia="ru-RU"/>
    </w:rPr>
  </w:style>
  <w:style w:type="paragraph" w:customStyle="1" w:styleId="Normal1">
    <w:name w:val="Normal1"/>
    <w:uiPriority w:val="99"/>
    <w:rsid w:val="00567980"/>
    <w:pPr>
      <w:spacing w:after="0" w:line="240" w:lineRule="auto"/>
      <w:jc w:val="both"/>
    </w:pPr>
    <w:rPr>
      <w:rFonts w:ascii="Times" w:eastAsia="Times New Roman" w:hAnsi="Times" w:cs="Times New Roman"/>
      <w:sz w:val="18"/>
      <w:szCs w:val="20"/>
      <w:lang w:val="ru-RU" w:eastAsia="ru-RU"/>
    </w:rPr>
  </w:style>
  <w:style w:type="paragraph" w:customStyle="1" w:styleId="-11">
    <w:name w:val="Цветной список - Акцент 11"/>
    <w:basedOn w:val="a"/>
    <w:link w:val="-1"/>
    <w:uiPriority w:val="34"/>
    <w:qFormat/>
    <w:rsid w:val="000723C9"/>
    <w:pPr>
      <w:overflowPunct/>
      <w:autoSpaceDE/>
      <w:autoSpaceDN/>
      <w:adjustRightInd/>
      <w:ind w:left="720"/>
      <w:contextualSpacing/>
    </w:pPr>
    <w:rPr>
      <w:rFonts w:ascii="Times New Roman" w:hAnsi="Times New Roman"/>
      <w:sz w:val="24"/>
      <w:lang w:val="ru-RU"/>
    </w:rPr>
  </w:style>
  <w:style w:type="character" w:customStyle="1" w:styleId="-1">
    <w:name w:val="Цветной список - Акцент 1 Знак"/>
    <w:link w:val="-11"/>
    <w:uiPriority w:val="34"/>
    <w:locked/>
    <w:rsid w:val="000723C9"/>
    <w:rPr>
      <w:rFonts w:ascii="Times New Roman" w:eastAsia="Times New Roman" w:hAnsi="Times New Roman" w:cs="Times New Roman"/>
      <w:sz w:val="24"/>
      <w:szCs w:val="20"/>
      <w:lang w:val="ru-RU" w:eastAsia="ru-RU"/>
    </w:rPr>
  </w:style>
  <w:style w:type="numbering" w:customStyle="1" w:styleId="1f4">
    <w:name w:val="Нет списка1"/>
    <w:next w:val="a2"/>
    <w:uiPriority w:val="99"/>
    <w:semiHidden/>
    <w:unhideWhenUsed/>
    <w:rsid w:val="000723C9"/>
  </w:style>
  <w:style w:type="numbering" w:customStyle="1" w:styleId="111">
    <w:name w:val="Нет списка11"/>
    <w:next w:val="a2"/>
    <w:uiPriority w:val="99"/>
    <w:semiHidden/>
    <w:unhideWhenUsed/>
    <w:rsid w:val="000723C9"/>
  </w:style>
  <w:style w:type="table" w:customStyle="1" w:styleId="1f5">
    <w:name w:val="Сетка таблицы1"/>
    <w:basedOn w:val="a1"/>
    <w:next w:val="a9"/>
    <w:rsid w:val="000723C9"/>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2439,baiaagaaboqcaaadvqcaaaxlbwaaaaaaaaaaaaaaaaaaaaaaaaaaaaaaaaaaaaaaaaaaaaaaaaaaaaaaaaaaaaaaaaaaaaaaaaaaaaaaaaaaaaaaaaaaaaaaaaaaaaaaaaaaaaaaaaaaaaaaaaaaaaaaaaaaaaaaaaaaaaaaaaaaaaaaaaaaaaaaaaaaaaaaaaaaaaaaaaaaaaaaaaaaaaaaaaaaaaaaaaaaaaaa"/>
    <w:basedOn w:val="a0"/>
    <w:rsid w:val="00236E67"/>
  </w:style>
  <w:style w:type="numbering" w:customStyle="1" w:styleId="2f1">
    <w:name w:val="Нет списка2"/>
    <w:next w:val="a2"/>
    <w:uiPriority w:val="99"/>
    <w:semiHidden/>
    <w:unhideWhenUsed/>
    <w:rsid w:val="002C1AB5"/>
  </w:style>
  <w:style w:type="table" w:customStyle="1" w:styleId="2f2">
    <w:name w:val="Сетка таблицы2"/>
    <w:basedOn w:val="a1"/>
    <w:next w:val="a9"/>
    <w:uiPriority w:val="59"/>
    <w:rsid w:val="002C1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uiPriority w:val="99"/>
    <w:semiHidden/>
    <w:unhideWhenUsed/>
    <w:rsid w:val="002C1AB5"/>
  </w:style>
  <w:style w:type="numbering" w:customStyle="1" w:styleId="1110">
    <w:name w:val="Нет списка111"/>
    <w:next w:val="a2"/>
    <w:uiPriority w:val="99"/>
    <w:semiHidden/>
    <w:unhideWhenUsed/>
    <w:rsid w:val="002C1AB5"/>
  </w:style>
  <w:style w:type="character" w:customStyle="1" w:styleId="1f6">
    <w:name w:val="Основной текст с отступом Знак1"/>
    <w:aliases w:val="Подпись к рис. Знак2,Подпись к рис. Знак Знак1,Ïîäïèñü ê ðèñ. Знак2,Ïîäïèñü ê ðèñ. Знак Знак1"/>
    <w:basedOn w:val="a0"/>
    <w:uiPriority w:val="99"/>
    <w:semiHidden/>
    <w:rsid w:val="002C1AB5"/>
    <w:rPr>
      <w:rFonts w:ascii="Antiqua" w:eastAsia="Times New Roman" w:hAnsi="Antiqua" w:cs="Times New Roman"/>
      <w:sz w:val="28"/>
      <w:szCs w:val="20"/>
      <w:lang w:val="hr-HR" w:eastAsia="ru-RU"/>
    </w:rPr>
  </w:style>
  <w:style w:type="character" w:customStyle="1" w:styleId="1f7">
    <w:name w:val="Обычный (веб) Знак1"/>
    <w:aliases w:val="Обычный (Web) Знак1"/>
    <w:basedOn w:val="a0"/>
    <w:uiPriority w:val="34"/>
    <w:locked/>
    <w:rsid w:val="002C1AB5"/>
    <w:rPr>
      <w:rFonts w:ascii="Times New Roman" w:eastAsia="Times New Roman" w:hAnsi="Times New Roman" w:cs="Times New Roman"/>
      <w:sz w:val="24"/>
      <w:szCs w:val="24"/>
      <w:lang w:eastAsia="ru-RU"/>
    </w:rPr>
  </w:style>
  <w:style w:type="character" w:customStyle="1" w:styleId="71">
    <w:name w:val="Заголовок 7 Знак1"/>
    <w:basedOn w:val="a0"/>
    <w:uiPriority w:val="99"/>
    <w:semiHidden/>
    <w:rsid w:val="002C1AB5"/>
    <w:rPr>
      <w:rFonts w:asciiTheme="majorHAnsi" w:eastAsiaTheme="majorEastAsia" w:hAnsiTheme="majorHAnsi" w:cstheme="majorBidi"/>
      <w:i/>
      <w:iCs/>
      <w:color w:val="404040" w:themeColor="text1" w:themeTint="BF"/>
      <w:sz w:val="28"/>
      <w:lang w:val="hr-HR" w:eastAsia="ru-RU"/>
    </w:rPr>
  </w:style>
  <w:style w:type="character" w:customStyle="1" w:styleId="81">
    <w:name w:val="Заголовок 8 Знак1"/>
    <w:basedOn w:val="a0"/>
    <w:semiHidden/>
    <w:rsid w:val="002C1AB5"/>
    <w:rPr>
      <w:rFonts w:asciiTheme="majorHAnsi" w:eastAsiaTheme="majorEastAsia" w:hAnsiTheme="majorHAnsi" w:cstheme="majorBidi"/>
      <w:color w:val="404040" w:themeColor="text1" w:themeTint="BF"/>
      <w:lang w:val="hr-HR" w:eastAsia="ru-RU"/>
    </w:rPr>
  </w:style>
  <w:style w:type="character" w:customStyle="1" w:styleId="91">
    <w:name w:val="Заголовок 9 Знак1"/>
    <w:basedOn w:val="a0"/>
    <w:semiHidden/>
    <w:rsid w:val="002C1AB5"/>
    <w:rPr>
      <w:rFonts w:asciiTheme="majorHAnsi" w:eastAsiaTheme="majorEastAsia" w:hAnsiTheme="majorHAnsi" w:cstheme="majorBidi"/>
      <w:i/>
      <w:iCs/>
      <w:color w:val="404040" w:themeColor="text1" w:themeTint="BF"/>
      <w:lang w:val="hr-HR" w:eastAsia="ru-RU"/>
    </w:rPr>
  </w:style>
  <w:style w:type="character" w:customStyle="1" w:styleId="1f8">
    <w:name w:val="Текст выноски Знак1"/>
    <w:basedOn w:val="a0"/>
    <w:uiPriority w:val="99"/>
    <w:semiHidden/>
    <w:rsid w:val="002C1AB5"/>
    <w:rPr>
      <w:rFonts w:ascii="Tahoma" w:eastAsia="Times New Roman" w:hAnsi="Tahoma" w:cs="Tahoma"/>
      <w:sz w:val="16"/>
      <w:szCs w:val="16"/>
      <w:lang w:val="hr-HR" w:eastAsia="ru-RU"/>
    </w:rPr>
  </w:style>
  <w:style w:type="character" w:customStyle="1" w:styleId="214">
    <w:name w:val="Основной текст с отступом 2 Знак1"/>
    <w:basedOn w:val="a0"/>
    <w:semiHidden/>
    <w:rsid w:val="002C1AB5"/>
    <w:rPr>
      <w:rFonts w:ascii="Antiqua" w:eastAsia="Times New Roman" w:hAnsi="Antiqua" w:cs="Times New Roman"/>
      <w:sz w:val="28"/>
      <w:szCs w:val="20"/>
      <w:lang w:val="hr-HR" w:eastAsia="ru-RU"/>
    </w:rPr>
  </w:style>
  <w:style w:type="character" w:customStyle="1" w:styleId="1f9">
    <w:name w:val="Подзаголовок Знак1"/>
    <w:basedOn w:val="a0"/>
    <w:rsid w:val="002C1AB5"/>
    <w:rPr>
      <w:rFonts w:asciiTheme="majorHAnsi" w:eastAsiaTheme="majorEastAsia" w:hAnsiTheme="majorHAnsi" w:cstheme="majorBidi"/>
      <w:i/>
      <w:iCs/>
      <w:color w:val="4F81BD" w:themeColor="accent1"/>
      <w:spacing w:val="15"/>
      <w:sz w:val="24"/>
      <w:szCs w:val="24"/>
      <w:lang w:val="hr-HR" w:eastAsia="ru-RU"/>
    </w:rPr>
  </w:style>
  <w:style w:type="character" w:customStyle="1" w:styleId="215">
    <w:name w:val="Основной текст 2 Знак1"/>
    <w:basedOn w:val="a0"/>
    <w:semiHidden/>
    <w:rsid w:val="002C1AB5"/>
    <w:rPr>
      <w:rFonts w:ascii="Antiqua" w:eastAsia="Times New Roman" w:hAnsi="Antiqua" w:cs="Times New Roman"/>
      <w:sz w:val="28"/>
      <w:szCs w:val="20"/>
      <w:lang w:val="hr-HR" w:eastAsia="ru-RU"/>
    </w:rPr>
  </w:style>
  <w:style w:type="character" w:customStyle="1" w:styleId="311">
    <w:name w:val="Основной текст 3 Знак1"/>
    <w:basedOn w:val="a0"/>
    <w:semiHidden/>
    <w:rsid w:val="002C1AB5"/>
    <w:rPr>
      <w:rFonts w:ascii="Antiqua" w:eastAsia="Times New Roman" w:hAnsi="Antiqua" w:cs="Times New Roman"/>
      <w:sz w:val="16"/>
      <w:szCs w:val="16"/>
      <w:lang w:val="hr-HR" w:eastAsia="ru-RU"/>
    </w:rPr>
  </w:style>
  <w:style w:type="character" w:customStyle="1" w:styleId="312">
    <w:name w:val="Основной текст с отступом 3 Знак1"/>
    <w:basedOn w:val="a0"/>
    <w:semiHidden/>
    <w:rsid w:val="002C1AB5"/>
    <w:rPr>
      <w:rFonts w:ascii="Antiqua" w:eastAsia="Times New Roman" w:hAnsi="Antiqua" w:cs="Times New Roman"/>
      <w:sz w:val="16"/>
      <w:szCs w:val="16"/>
      <w:lang w:val="hr-HR" w:eastAsia="ru-RU"/>
    </w:rPr>
  </w:style>
  <w:style w:type="character" w:customStyle="1" w:styleId="216">
    <w:name w:val="Красная строка 2 Знак1"/>
    <w:basedOn w:val="1f6"/>
    <w:uiPriority w:val="99"/>
    <w:semiHidden/>
    <w:rsid w:val="002C1AB5"/>
    <w:rPr>
      <w:rFonts w:ascii="Antiqua" w:eastAsia="Times New Roman" w:hAnsi="Antiqua" w:cs="Times New Roman"/>
      <w:sz w:val="28"/>
      <w:szCs w:val="20"/>
      <w:lang w:val="hr-HR" w:eastAsia="ru-RU"/>
    </w:rPr>
  </w:style>
  <w:style w:type="character" w:customStyle="1" w:styleId="1fa">
    <w:name w:val="Текст сноски Знак1"/>
    <w:basedOn w:val="a0"/>
    <w:semiHidden/>
    <w:rsid w:val="002C1AB5"/>
    <w:rPr>
      <w:rFonts w:ascii="Antiqua" w:eastAsia="Times New Roman" w:hAnsi="Antiqua" w:cs="Times New Roman"/>
      <w:sz w:val="20"/>
      <w:szCs w:val="20"/>
      <w:lang w:val="hr-HR" w:eastAsia="ru-RU"/>
    </w:rPr>
  </w:style>
  <w:style w:type="character" w:customStyle="1" w:styleId="1fb">
    <w:name w:val="Текст Знак1"/>
    <w:basedOn w:val="a0"/>
    <w:semiHidden/>
    <w:rsid w:val="002C1AB5"/>
    <w:rPr>
      <w:rFonts w:ascii="Consolas" w:eastAsia="Times New Roman" w:hAnsi="Consolas" w:cs="Times New Roman"/>
      <w:sz w:val="21"/>
      <w:szCs w:val="21"/>
      <w:lang w:val="hr-HR" w:eastAsia="ru-RU"/>
    </w:rPr>
  </w:style>
  <w:style w:type="character" w:customStyle="1" w:styleId="1fc">
    <w:name w:val="Схема документа Знак1"/>
    <w:basedOn w:val="a0"/>
    <w:uiPriority w:val="99"/>
    <w:semiHidden/>
    <w:rsid w:val="002C1AB5"/>
    <w:rPr>
      <w:rFonts w:ascii="Tahoma" w:eastAsia="Times New Roman" w:hAnsi="Tahoma" w:cs="Tahoma"/>
      <w:sz w:val="16"/>
      <w:szCs w:val="16"/>
      <w:lang w:val="hr-HR" w:eastAsia="ru-RU"/>
    </w:rPr>
  </w:style>
  <w:style w:type="numbering" w:customStyle="1" w:styleId="217">
    <w:name w:val="Нет списка21"/>
    <w:next w:val="a2"/>
    <w:uiPriority w:val="99"/>
    <w:semiHidden/>
    <w:unhideWhenUsed/>
    <w:rsid w:val="002C1AB5"/>
  </w:style>
  <w:style w:type="table" w:customStyle="1" w:styleId="218">
    <w:name w:val="Сетка таблицы21"/>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2"/>
    <w:uiPriority w:val="99"/>
    <w:semiHidden/>
    <w:unhideWhenUsed/>
    <w:rsid w:val="002C1AB5"/>
  </w:style>
  <w:style w:type="numbering" w:customStyle="1" w:styleId="1111">
    <w:name w:val="Нет списка1111"/>
    <w:next w:val="a2"/>
    <w:uiPriority w:val="99"/>
    <w:semiHidden/>
    <w:unhideWhenUsed/>
    <w:rsid w:val="002C1AB5"/>
  </w:style>
  <w:style w:type="numbering" w:customStyle="1" w:styleId="3b">
    <w:name w:val="Нет списка3"/>
    <w:next w:val="a2"/>
    <w:uiPriority w:val="99"/>
    <w:semiHidden/>
    <w:unhideWhenUsed/>
    <w:rsid w:val="002C1AB5"/>
  </w:style>
  <w:style w:type="table" w:customStyle="1" w:styleId="3c">
    <w:name w:val="Сетка таблицы3"/>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2C1AB5"/>
  </w:style>
  <w:style w:type="numbering" w:customStyle="1" w:styleId="112">
    <w:name w:val="Нет списка112"/>
    <w:next w:val="a2"/>
    <w:uiPriority w:val="99"/>
    <w:semiHidden/>
    <w:unhideWhenUsed/>
    <w:rsid w:val="002C1AB5"/>
  </w:style>
  <w:style w:type="numbering" w:customStyle="1" w:styleId="46">
    <w:name w:val="Нет списка4"/>
    <w:next w:val="a2"/>
    <w:uiPriority w:val="99"/>
    <w:semiHidden/>
    <w:unhideWhenUsed/>
    <w:rsid w:val="002C1AB5"/>
  </w:style>
  <w:style w:type="table" w:customStyle="1" w:styleId="47">
    <w:name w:val="Сетка таблицы4"/>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2"/>
    <w:uiPriority w:val="99"/>
    <w:semiHidden/>
    <w:unhideWhenUsed/>
    <w:rsid w:val="002C1AB5"/>
  </w:style>
  <w:style w:type="numbering" w:customStyle="1" w:styleId="113">
    <w:name w:val="Нет списка113"/>
    <w:next w:val="a2"/>
    <w:uiPriority w:val="99"/>
    <w:semiHidden/>
    <w:unhideWhenUsed/>
    <w:rsid w:val="002C1AB5"/>
  </w:style>
  <w:style w:type="numbering" w:customStyle="1" w:styleId="56">
    <w:name w:val="Нет списка5"/>
    <w:next w:val="a2"/>
    <w:uiPriority w:val="99"/>
    <w:semiHidden/>
    <w:unhideWhenUsed/>
    <w:rsid w:val="002C1AB5"/>
  </w:style>
  <w:style w:type="table" w:customStyle="1" w:styleId="57">
    <w:name w:val="Сетка таблицы5"/>
    <w:basedOn w:val="a1"/>
    <w:next w:val="a9"/>
    <w:uiPriority w:val="59"/>
    <w:rsid w:val="002C1A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2"/>
    <w:uiPriority w:val="99"/>
    <w:semiHidden/>
    <w:unhideWhenUsed/>
    <w:rsid w:val="002C1AB5"/>
  </w:style>
  <w:style w:type="table" w:customStyle="1" w:styleId="65">
    <w:name w:val="Сетка таблицы6"/>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2"/>
    <w:uiPriority w:val="99"/>
    <w:semiHidden/>
    <w:unhideWhenUsed/>
    <w:rsid w:val="002C1AB5"/>
  </w:style>
  <w:style w:type="numbering" w:customStyle="1" w:styleId="114">
    <w:name w:val="Нет списка114"/>
    <w:next w:val="a2"/>
    <w:uiPriority w:val="99"/>
    <w:semiHidden/>
    <w:unhideWhenUsed/>
    <w:rsid w:val="002C1AB5"/>
  </w:style>
  <w:style w:type="table" w:customStyle="1" w:styleId="72">
    <w:name w:val="Сетка таблицы7"/>
    <w:basedOn w:val="a1"/>
    <w:next w:val="a9"/>
    <w:uiPriority w:val="59"/>
    <w:rsid w:val="00DD3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204652">
      <w:bodyDiv w:val="1"/>
      <w:marLeft w:val="0"/>
      <w:marRight w:val="0"/>
      <w:marTop w:val="0"/>
      <w:marBottom w:val="0"/>
      <w:divBdr>
        <w:top w:val="none" w:sz="0" w:space="0" w:color="auto"/>
        <w:left w:val="none" w:sz="0" w:space="0" w:color="auto"/>
        <w:bottom w:val="none" w:sz="0" w:space="0" w:color="auto"/>
        <w:right w:val="none" w:sz="0" w:space="0" w:color="auto"/>
      </w:divBdr>
    </w:div>
    <w:div w:id="838234406">
      <w:bodyDiv w:val="1"/>
      <w:marLeft w:val="0"/>
      <w:marRight w:val="0"/>
      <w:marTop w:val="0"/>
      <w:marBottom w:val="0"/>
      <w:divBdr>
        <w:top w:val="none" w:sz="0" w:space="0" w:color="auto"/>
        <w:left w:val="none" w:sz="0" w:space="0" w:color="auto"/>
        <w:bottom w:val="none" w:sz="0" w:space="0" w:color="auto"/>
        <w:right w:val="none" w:sz="0" w:space="0" w:color="auto"/>
      </w:divBdr>
    </w:div>
    <w:div w:id="1151599345">
      <w:bodyDiv w:val="1"/>
      <w:marLeft w:val="0"/>
      <w:marRight w:val="0"/>
      <w:marTop w:val="0"/>
      <w:marBottom w:val="0"/>
      <w:divBdr>
        <w:top w:val="none" w:sz="0" w:space="0" w:color="auto"/>
        <w:left w:val="none" w:sz="0" w:space="0" w:color="auto"/>
        <w:bottom w:val="none" w:sz="0" w:space="0" w:color="auto"/>
        <w:right w:val="none" w:sz="0" w:space="0" w:color="auto"/>
      </w:divBdr>
    </w:div>
    <w:div w:id="1318529710">
      <w:bodyDiv w:val="1"/>
      <w:marLeft w:val="0"/>
      <w:marRight w:val="0"/>
      <w:marTop w:val="0"/>
      <w:marBottom w:val="0"/>
      <w:divBdr>
        <w:top w:val="none" w:sz="0" w:space="0" w:color="auto"/>
        <w:left w:val="none" w:sz="0" w:space="0" w:color="auto"/>
        <w:bottom w:val="none" w:sz="0" w:space="0" w:color="auto"/>
        <w:right w:val="none" w:sz="0" w:space="0" w:color="auto"/>
      </w:divBdr>
    </w:div>
    <w:div w:id="1332179608">
      <w:bodyDiv w:val="1"/>
      <w:marLeft w:val="0"/>
      <w:marRight w:val="0"/>
      <w:marTop w:val="0"/>
      <w:marBottom w:val="0"/>
      <w:divBdr>
        <w:top w:val="none" w:sz="0" w:space="0" w:color="auto"/>
        <w:left w:val="none" w:sz="0" w:space="0" w:color="auto"/>
        <w:bottom w:val="none" w:sz="0" w:space="0" w:color="auto"/>
        <w:right w:val="none" w:sz="0" w:space="0" w:color="auto"/>
      </w:divBdr>
    </w:div>
    <w:div w:id="1461150205">
      <w:bodyDiv w:val="1"/>
      <w:marLeft w:val="0"/>
      <w:marRight w:val="0"/>
      <w:marTop w:val="0"/>
      <w:marBottom w:val="0"/>
      <w:divBdr>
        <w:top w:val="none" w:sz="0" w:space="0" w:color="auto"/>
        <w:left w:val="none" w:sz="0" w:space="0" w:color="auto"/>
        <w:bottom w:val="none" w:sz="0" w:space="0" w:color="auto"/>
        <w:right w:val="none" w:sz="0" w:space="0" w:color="auto"/>
      </w:divBdr>
    </w:div>
    <w:div w:id="197867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1198-2018-%D0%B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1198-2018-%D0%B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zakon.rada.gov.ua/laws/show/1198-2018-%D0%B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414-20" TargetMode="External"/><Relationship Id="rId5" Type="http://schemas.openxmlformats.org/officeDocument/2006/relationships/webSettings" Target="webSettings.xml"/><Relationship Id="rId15" Type="http://schemas.openxmlformats.org/officeDocument/2006/relationships/hyperlink" Target="https://zakon.rada.gov.ua/laws/show/1198-2018-%D0%BF" TargetMode="External"/><Relationship Id="rId10" Type="http://schemas.openxmlformats.org/officeDocument/2006/relationships/hyperlink" Target="https://zakon.rada.gov.ua/laws/show/254%D0%BA/96-%D0%B2%D1%8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1414-20" TargetMode="External"/><Relationship Id="rId14" Type="http://schemas.openxmlformats.org/officeDocument/2006/relationships/hyperlink" Target="https://zakon.rada.gov.ua/laws/show/1198-2018-%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9E93CC-C81D-4B31-83E4-122C2921D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20298</Words>
  <Characters>11571</Characters>
  <Application>Microsoft Office Word</Application>
  <DocSecurity>0</DocSecurity>
  <Lines>96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31806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Гордієнко</dc:creator>
  <cp:lastModifiedBy>user22</cp:lastModifiedBy>
  <cp:revision>10</cp:revision>
  <cp:lastPrinted>2025-07-15T05:29:00Z</cp:lastPrinted>
  <dcterms:created xsi:type="dcterms:W3CDTF">2025-07-08T06:31:00Z</dcterms:created>
  <dcterms:modified xsi:type="dcterms:W3CDTF">2025-07-15T05:30:00Z</dcterms:modified>
</cp:coreProperties>
</file>